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16CA34" w14:textId="49137E1E" w:rsidR="00A44E5F" w:rsidRPr="00A726C9" w:rsidRDefault="00A726C9" w:rsidP="00A726C9">
      <w:pPr>
        <w:spacing w:before="11"/>
        <w:jc w:val="center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t>Tye Wharton</w:t>
      </w:r>
    </w:p>
    <w:p w14:paraId="35582CDE" w14:textId="77777777" w:rsidR="00A44E5F" w:rsidRPr="00A726C9" w:rsidRDefault="00CA254C" w:rsidP="00A726C9">
      <w:pPr>
        <w:spacing w:before="12"/>
        <w:ind w:left="37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B.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c,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OCS                                                                              </w:t>
      </w:r>
      <w:r w:rsidRPr="00A726C9">
        <w:rPr>
          <w:rFonts w:asciiTheme="minorHAnsi" w:eastAsia="Calibri" w:hAnsiTheme="minorHAnsi" w:cstheme="minorHAnsi"/>
          <w:spacing w:val="2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74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</w:p>
    <w:p w14:paraId="12BE23C8" w14:textId="1222A6C9" w:rsidR="00A44E5F" w:rsidRPr="00A726C9" w:rsidRDefault="00CA254C" w:rsidP="00A726C9">
      <w:pPr>
        <w:ind w:left="371" w:right="152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&amp;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ciences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                                            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74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x)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                                                                                      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hyperlink r:id="rId7" w:history="1">
        <w:r w:rsidR="00A726C9" w:rsidRPr="00A726C9">
          <w:rPr>
            <w:rStyle w:val="Hyperlink"/>
            <w:rFonts w:asciiTheme="minorHAnsi" w:eastAsia="Calibri" w:hAnsiTheme="minorHAnsi" w:cstheme="minorHAnsi"/>
            <w:sz w:val="22"/>
            <w:szCs w:val="22"/>
            <w:u w:val="none"/>
          </w:rPr>
          <w:t>tye@gmail.com</w:t>
        </w:r>
      </w:hyperlink>
      <w:r w:rsidRPr="00A726C9">
        <w:rPr>
          <w:rFonts w:asciiTheme="minorHAnsi" w:eastAsia="Calibri" w:hAnsiTheme="minorHAnsi" w:cstheme="minorHAnsi"/>
          <w:color w:val="0000FF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color w:val="000000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iv</w:t>
      </w:r>
      <w:r w:rsidRPr="00A726C9">
        <w:rPr>
          <w:rFonts w:asciiTheme="minorHAnsi" w:eastAsia="Calibri" w:hAnsiTheme="minorHAnsi" w:cstheme="minorHAnsi"/>
          <w:color w:val="000000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rsi</w:t>
      </w:r>
      <w:r w:rsidRPr="00A726C9">
        <w:rPr>
          <w:rFonts w:asciiTheme="minorHAnsi" w:eastAsia="Calibri" w:hAnsiTheme="minorHAnsi" w:cstheme="minorHAnsi"/>
          <w:color w:val="000000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color w:val="000000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color w:val="000000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color w:val="000000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color w:val="000000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color w:val="000000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th F</w:t>
      </w:r>
      <w:r w:rsidRPr="00A726C9">
        <w:rPr>
          <w:rFonts w:asciiTheme="minorHAnsi" w:eastAsia="Calibri" w:hAnsiTheme="minorHAnsi" w:cstheme="minorHAnsi"/>
          <w:color w:val="000000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color w:val="000000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color w:val="000000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color w:val="000000"/>
          <w:sz w:val="22"/>
          <w:szCs w:val="22"/>
        </w:rPr>
        <w:t>a</w:t>
      </w:r>
    </w:p>
    <w:p w14:paraId="236F6F0C" w14:textId="77777777" w:rsidR="00A44E5F" w:rsidRPr="00A726C9" w:rsidRDefault="00CA254C" w:rsidP="00A726C9">
      <w:pPr>
        <w:ind w:left="37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Bru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wns 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.,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</w:p>
    <w:p w14:paraId="0503EC77" w14:textId="77777777" w:rsidR="00A44E5F" w:rsidRPr="00A726C9" w:rsidRDefault="00CA254C" w:rsidP="00A726C9">
      <w:pPr>
        <w:ind w:left="37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</w:p>
    <w:p w14:paraId="02934130" w14:textId="77777777" w:rsidR="00A44E5F" w:rsidRPr="00A726C9" w:rsidRDefault="00A44E5F" w:rsidP="00A726C9">
      <w:pPr>
        <w:spacing w:before="9"/>
        <w:rPr>
          <w:rFonts w:asciiTheme="minorHAnsi" w:hAnsiTheme="minorHAnsi" w:cstheme="minorHAnsi"/>
          <w:sz w:val="22"/>
          <w:szCs w:val="22"/>
        </w:rPr>
      </w:pPr>
    </w:p>
    <w:p w14:paraId="224CAF21" w14:textId="45540E99" w:rsidR="00A44E5F" w:rsidRPr="00A726C9" w:rsidRDefault="00CA254C" w:rsidP="00A726C9">
      <w:pPr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du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tbl>
      <w:tblPr>
        <w:tblW w:w="0" w:type="auto"/>
        <w:tblInd w:w="3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57"/>
        <w:gridCol w:w="2516"/>
        <w:gridCol w:w="2345"/>
        <w:gridCol w:w="1800"/>
      </w:tblGrid>
      <w:tr w:rsidR="00A44E5F" w:rsidRPr="00A726C9" w14:paraId="73009C0A" w14:textId="77777777">
        <w:trPr>
          <w:trHeight w:hRule="exact" w:val="357"/>
        </w:trPr>
        <w:tc>
          <w:tcPr>
            <w:tcW w:w="3757" w:type="dxa"/>
            <w:tcBorders>
              <w:top w:val="dotted" w:sz="4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  <w:shd w:val="clear" w:color="auto" w:fill="DFDFDF"/>
          </w:tcPr>
          <w:p w14:paraId="72E7589B" w14:textId="77777777" w:rsidR="00A44E5F" w:rsidRPr="00A726C9" w:rsidRDefault="00CA254C" w:rsidP="00A726C9">
            <w:pPr>
              <w:spacing w:before="32"/>
              <w:ind w:left="1361" w:right="1352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</w:t>
            </w:r>
          </w:p>
        </w:tc>
        <w:tc>
          <w:tcPr>
            <w:tcW w:w="2516" w:type="dxa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  <w:shd w:val="clear" w:color="auto" w:fill="DFDFDF"/>
          </w:tcPr>
          <w:p w14:paraId="303F276C" w14:textId="77777777" w:rsidR="00A44E5F" w:rsidRPr="00A726C9" w:rsidRDefault="00CA254C" w:rsidP="00A726C9">
            <w:pPr>
              <w:spacing w:before="32"/>
              <w:ind w:left="49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Deg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b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ono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s</w:t>
            </w:r>
          </w:p>
        </w:tc>
        <w:tc>
          <w:tcPr>
            <w:tcW w:w="2345" w:type="dxa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  <w:shd w:val="clear" w:color="auto" w:fill="DFDFDF"/>
          </w:tcPr>
          <w:p w14:paraId="01D8307B" w14:textId="77777777" w:rsidR="00A44E5F" w:rsidRPr="00A726C9" w:rsidRDefault="00CA254C" w:rsidP="00A726C9">
            <w:pPr>
              <w:spacing w:before="32"/>
              <w:ind w:left="848" w:right="854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Ma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r</w:t>
            </w:r>
          </w:p>
        </w:tc>
        <w:tc>
          <w:tcPr>
            <w:tcW w:w="1800" w:type="dxa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  <w:shd w:val="clear" w:color="auto" w:fill="DFDFDF"/>
          </w:tcPr>
          <w:p w14:paraId="5DC894C8" w14:textId="77777777" w:rsidR="00A44E5F" w:rsidRPr="00A726C9" w:rsidRDefault="00CA254C" w:rsidP="00A726C9">
            <w:pPr>
              <w:spacing w:before="32"/>
              <w:ind w:left="246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 xml:space="preserve">te 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de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</w:t>
            </w:r>
          </w:p>
        </w:tc>
      </w:tr>
      <w:tr w:rsidR="00A44E5F" w:rsidRPr="00A726C9" w14:paraId="1EC2E408" w14:textId="77777777">
        <w:trPr>
          <w:trHeight w:hRule="exact" w:val="299"/>
        </w:trPr>
        <w:tc>
          <w:tcPr>
            <w:tcW w:w="3757" w:type="dxa"/>
            <w:tcBorders>
              <w:top w:val="single" w:sz="7" w:space="0" w:color="D9D9D9"/>
              <w:left w:val="dotted" w:sz="4" w:space="0" w:color="D9D9D9"/>
              <w:bottom w:val="nil"/>
              <w:right w:val="single" w:sz="7" w:space="0" w:color="D9D9D9"/>
            </w:tcBorders>
          </w:tcPr>
          <w:p w14:paraId="796F253D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ain 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alth</w:t>
            </w:r>
          </w:p>
        </w:tc>
        <w:tc>
          <w:tcPr>
            <w:tcW w:w="2516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37F48DDF" w14:textId="77777777" w:rsidR="00A44E5F" w:rsidRPr="00A726C9" w:rsidRDefault="00CA254C" w:rsidP="00A726C9">
            <w:pPr>
              <w:ind w:left="1047" w:right="1047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</w:t>
            </w:r>
          </w:p>
        </w:tc>
        <w:tc>
          <w:tcPr>
            <w:tcW w:w="2345" w:type="dxa"/>
            <w:tcBorders>
              <w:top w:val="single" w:sz="7" w:space="0" w:color="D9D9D9"/>
              <w:left w:val="single" w:sz="7" w:space="0" w:color="D9D9D9"/>
              <w:bottom w:val="nil"/>
              <w:right w:val="single" w:sz="7" w:space="0" w:color="D9D9D9"/>
            </w:tcBorders>
          </w:tcPr>
          <w:p w14:paraId="3BF36F77" w14:textId="77777777" w:rsidR="00A44E5F" w:rsidRPr="00A726C9" w:rsidRDefault="00CA254C" w:rsidP="00A726C9">
            <w:pPr>
              <w:ind w:left="17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ecial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1800" w:type="dxa"/>
            <w:vMerge w:val="restart"/>
            <w:tcBorders>
              <w:top w:val="single" w:sz="7" w:space="0" w:color="D9D9D9"/>
              <w:left w:val="single" w:sz="7" w:space="0" w:color="D9D9D9"/>
              <w:right w:val="dotted" w:sz="4" w:space="0" w:color="D9D9D9"/>
            </w:tcBorders>
          </w:tcPr>
          <w:p w14:paraId="0507FEB4" w14:textId="77777777" w:rsidR="00A44E5F" w:rsidRPr="00A726C9" w:rsidRDefault="00CA254C" w:rsidP="00A726C9">
            <w:pPr>
              <w:ind w:left="67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</w:p>
        </w:tc>
      </w:tr>
      <w:tr w:rsidR="00A44E5F" w:rsidRPr="00A726C9" w14:paraId="73FE150D" w14:textId="77777777">
        <w:trPr>
          <w:trHeight w:hRule="exact" w:val="269"/>
        </w:trPr>
        <w:tc>
          <w:tcPr>
            <w:tcW w:w="3757" w:type="dxa"/>
            <w:tcBorders>
              <w:top w:val="nil"/>
              <w:left w:val="dotted" w:sz="4" w:space="0" w:color="D9D9D9"/>
              <w:bottom w:val="nil"/>
              <w:right w:val="single" w:sz="7" w:space="0" w:color="D9D9D9"/>
            </w:tcBorders>
          </w:tcPr>
          <w:p w14:paraId="35B2D9EE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</w:p>
        </w:tc>
        <w:tc>
          <w:tcPr>
            <w:tcW w:w="2516" w:type="dxa"/>
            <w:vMerge/>
            <w:tcBorders>
              <w:left w:val="single" w:sz="7" w:space="0" w:color="D9D9D9"/>
              <w:right w:val="single" w:sz="7" w:space="0" w:color="D9D9D9"/>
            </w:tcBorders>
          </w:tcPr>
          <w:p w14:paraId="295F3CD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5" w:type="dxa"/>
            <w:tcBorders>
              <w:top w:val="nil"/>
              <w:left w:val="single" w:sz="7" w:space="0" w:color="D9D9D9"/>
              <w:bottom w:val="nil"/>
              <w:right w:val="single" w:sz="7" w:space="0" w:color="D9D9D9"/>
            </w:tcBorders>
          </w:tcPr>
          <w:p w14:paraId="45AD61CA" w14:textId="77777777" w:rsidR="00A44E5F" w:rsidRPr="00A726C9" w:rsidRDefault="00CA254C" w:rsidP="00A726C9">
            <w:pPr>
              <w:ind w:left="884" w:right="888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Track</w:t>
            </w:r>
          </w:p>
        </w:tc>
        <w:tc>
          <w:tcPr>
            <w:tcW w:w="1800" w:type="dxa"/>
            <w:vMerge/>
            <w:tcBorders>
              <w:left w:val="single" w:sz="7" w:space="0" w:color="D9D9D9"/>
              <w:right w:val="dotted" w:sz="4" w:space="0" w:color="D9D9D9"/>
            </w:tcBorders>
          </w:tcPr>
          <w:p w14:paraId="278D54E1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CD064A5" w14:textId="77777777">
        <w:trPr>
          <w:trHeight w:hRule="exact" w:val="311"/>
        </w:trPr>
        <w:tc>
          <w:tcPr>
            <w:tcW w:w="3757" w:type="dxa"/>
            <w:tcBorders>
              <w:top w:val="nil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757A8157" w14:textId="77777777" w:rsidR="00A44E5F" w:rsidRPr="00A726C9" w:rsidRDefault="00CA254C" w:rsidP="00A726C9">
            <w:pPr>
              <w:ind w:left="3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ov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</w:tc>
        <w:tc>
          <w:tcPr>
            <w:tcW w:w="2516" w:type="dxa"/>
            <w:vMerge/>
            <w:tcBorders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77C0DCEA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5" w:type="dxa"/>
            <w:tcBorders>
              <w:top w:val="nil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CE7F60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00" w:type="dxa"/>
            <w:vMerge/>
            <w:tcBorders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29D5DEC8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64F8460" w14:textId="77777777">
        <w:trPr>
          <w:trHeight w:hRule="exact" w:val="285"/>
        </w:trPr>
        <w:tc>
          <w:tcPr>
            <w:tcW w:w="3757" w:type="dxa"/>
            <w:tcBorders>
              <w:top w:val="single" w:sz="7" w:space="0" w:color="D9D9D9"/>
              <w:left w:val="dotted" w:sz="4" w:space="0" w:color="D9D9D9"/>
              <w:bottom w:val="nil"/>
              <w:right w:val="single" w:sz="7" w:space="0" w:color="D9D9D9"/>
            </w:tcBorders>
          </w:tcPr>
          <w:p w14:paraId="31B1B415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stit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Hea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th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2516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09564E91" w14:textId="77777777" w:rsidR="00A44E5F" w:rsidRPr="00A726C9" w:rsidRDefault="00CA254C" w:rsidP="00A726C9">
            <w:pPr>
              <w:ind w:left="1033" w:right="103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2345" w:type="dxa"/>
            <w:tcBorders>
              <w:top w:val="single" w:sz="7" w:space="0" w:color="D9D9D9"/>
              <w:left w:val="single" w:sz="7" w:space="0" w:color="D9D9D9"/>
              <w:bottom w:val="nil"/>
              <w:right w:val="single" w:sz="7" w:space="0" w:color="D9D9D9"/>
            </w:tcBorders>
          </w:tcPr>
          <w:p w14:paraId="4F10C859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00" w:type="dxa"/>
            <w:vMerge w:val="restart"/>
            <w:tcBorders>
              <w:top w:val="single" w:sz="7" w:space="0" w:color="D9D9D9"/>
              <w:left w:val="single" w:sz="7" w:space="0" w:color="D9D9D9"/>
              <w:right w:val="dotted" w:sz="4" w:space="0" w:color="D9D9D9"/>
            </w:tcBorders>
          </w:tcPr>
          <w:p w14:paraId="51E2D699" w14:textId="77777777" w:rsidR="00A44E5F" w:rsidRPr="00A726C9" w:rsidRDefault="00CA254C" w:rsidP="00A726C9">
            <w:pPr>
              <w:ind w:left="7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</w:tr>
      <w:tr w:rsidR="00A44E5F" w:rsidRPr="00A726C9" w14:paraId="40C62160" w14:textId="77777777">
        <w:trPr>
          <w:trHeight w:hRule="exact" w:val="311"/>
        </w:trPr>
        <w:tc>
          <w:tcPr>
            <w:tcW w:w="3757" w:type="dxa"/>
            <w:tcBorders>
              <w:top w:val="nil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339613B8" w14:textId="77777777" w:rsidR="00A44E5F" w:rsidRPr="00A726C9" w:rsidRDefault="00CA254C" w:rsidP="00A726C9">
            <w:pPr>
              <w:ind w:left="31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</w:p>
        </w:tc>
        <w:tc>
          <w:tcPr>
            <w:tcW w:w="2516" w:type="dxa"/>
            <w:vMerge/>
            <w:tcBorders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1F7F403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5" w:type="dxa"/>
            <w:tcBorders>
              <w:top w:val="nil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6FCED3DE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00" w:type="dxa"/>
            <w:vMerge/>
            <w:tcBorders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6CA2E8B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53EC454" w14:textId="77777777">
        <w:trPr>
          <w:trHeight w:hRule="exact" w:val="285"/>
        </w:trPr>
        <w:tc>
          <w:tcPr>
            <w:tcW w:w="3757" w:type="dxa"/>
            <w:tcBorders>
              <w:top w:val="single" w:sz="7" w:space="0" w:color="D9D9D9"/>
              <w:left w:val="dotted" w:sz="4" w:space="0" w:color="D9D9D9"/>
              <w:bottom w:val="nil"/>
              <w:right w:val="single" w:sz="7" w:space="0" w:color="D9D9D9"/>
            </w:tcBorders>
          </w:tcPr>
          <w:p w14:paraId="0BFB2D94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2516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3E10481B" w14:textId="77777777" w:rsidR="00A44E5F" w:rsidRPr="00A726C9" w:rsidRDefault="00CA254C" w:rsidP="00A726C9">
            <w:pPr>
              <w:ind w:left="1066" w:right="1068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MS</w:t>
            </w:r>
          </w:p>
        </w:tc>
        <w:tc>
          <w:tcPr>
            <w:tcW w:w="2345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11AAF646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rts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Thera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1800" w:type="dxa"/>
            <w:vMerge w:val="restart"/>
            <w:tcBorders>
              <w:top w:val="single" w:sz="7" w:space="0" w:color="D9D9D9"/>
              <w:left w:val="single" w:sz="7" w:space="0" w:color="D9D9D9"/>
              <w:right w:val="dotted" w:sz="4" w:space="0" w:color="D9D9D9"/>
            </w:tcBorders>
          </w:tcPr>
          <w:p w14:paraId="66B69353" w14:textId="77777777" w:rsidR="00A44E5F" w:rsidRPr="00A726C9" w:rsidRDefault="00CA254C" w:rsidP="00A726C9">
            <w:pPr>
              <w:ind w:left="6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</w:tc>
      </w:tr>
      <w:tr w:rsidR="00A44E5F" w:rsidRPr="00A726C9" w14:paraId="737F5A66" w14:textId="77777777">
        <w:trPr>
          <w:trHeight w:hRule="exact" w:val="846"/>
        </w:trPr>
        <w:tc>
          <w:tcPr>
            <w:tcW w:w="3757" w:type="dxa"/>
            <w:tcBorders>
              <w:top w:val="nil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53FE7094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ent 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ege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 Allied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Health</w:t>
            </w:r>
          </w:p>
          <w:p w14:paraId="6331C218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  <w:p w14:paraId="06EFF4E1" w14:textId="77777777" w:rsidR="00A44E5F" w:rsidRPr="00A726C9" w:rsidRDefault="00CA254C" w:rsidP="00A726C9">
            <w:pPr>
              <w:ind w:left="31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2516" w:type="dxa"/>
            <w:vMerge/>
            <w:tcBorders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E920D4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5" w:type="dxa"/>
            <w:vMerge/>
            <w:tcBorders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0413C605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00" w:type="dxa"/>
            <w:vMerge/>
            <w:tcBorders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05A058E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FFF385D" w14:textId="77777777">
        <w:trPr>
          <w:trHeight w:hRule="exact" w:val="287"/>
        </w:trPr>
        <w:tc>
          <w:tcPr>
            <w:tcW w:w="3757" w:type="dxa"/>
            <w:tcBorders>
              <w:top w:val="single" w:sz="7" w:space="0" w:color="D9D9D9"/>
              <w:left w:val="dotted" w:sz="4" w:space="0" w:color="D9D9D9"/>
              <w:bottom w:val="nil"/>
              <w:right w:val="single" w:sz="7" w:space="0" w:color="D9D9D9"/>
            </w:tcBorders>
          </w:tcPr>
          <w:p w14:paraId="77BBFC01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2516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01BFA36F" w14:textId="77777777" w:rsidR="00A44E5F" w:rsidRPr="00A726C9" w:rsidRDefault="00CA254C" w:rsidP="00A726C9">
            <w:pPr>
              <w:ind w:left="1100" w:right="1105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BS</w:t>
            </w:r>
          </w:p>
        </w:tc>
        <w:tc>
          <w:tcPr>
            <w:tcW w:w="2345" w:type="dxa"/>
            <w:vMerge w:val="restart"/>
            <w:tcBorders>
              <w:top w:val="single" w:sz="7" w:space="0" w:color="D9D9D9"/>
              <w:left w:val="single" w:sz="7" w:space="0" w:color="D9D9D9"/>
              <w:right w:val="single" w:sz="7" w:space="0" w:color="D9D9D9"/>
            </w:tcBorders>
          </w:tcPr>
          <w:p w14:paraId="2FED908C" w14:textId="77777777" w:rsidR="00A44E5F" w:rsidRPr="00A726C9" w:rsidRDefault="00CA254C" w:rsidP="00A726C9">
            <w:pPr>
              <w:ind w:left="41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1800" w:type="dxa"/>
            <w:vMerge w:val="restart"/>
            <w:tcBorders>
              <w:top w:val="single" w:sz="7" w:space="0" w:color="D9D9D9"/>
              <w:left w:val="single" w:sz="7" w:space="0" w:color="D9D9D9"/>
              <w:right w:val="dotted" w:sz="4" w:space="0" w:color="D9D9D9"/>
            </w:tcBorders>
          </w:tcPr>
          <w:p w14:paraId="47CF1FAE" w14:textId="77777777" w:rsidR="00A44E5F" w:rsidRPr="00A726C9" w:rsidRDefault="00CA254C" w:rsidP="00A726C9">
            <w:pPr>
              <w:ind w:left="6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</w:p>
        </w:tc>
      </w:tr>
      <w:tr w:rsidR="00A44E5F" w:rsidRPr="00A726C9" w14:paraId="39655ED8" w14:textId="77777777">
        <w:trPr>
          <w:trHeight w:hRule="exact" w:val="840"/>
        </w:trPr>
        <w:tc>
          <w:tcPr>
            <w:tcW w:w="3757" w:type="dxa"/>
            <w:tcBorders>
              <w:top w:val="nil"/>
              <w:left w:val="dotted" w:sz="4" w:space="0" w:color="D9D9D9"/>
              <w:bottom w:val="dotted" w:sz="4" w:space="0" w:color="D9D9D9"/>
              <w:right w:val="single" w:sz="7" w:space="0" w:color="D9D9D9"/>
            </w:tcBorders>
          </w:tcPr>
          <w:p w14:paraId="2D22460A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ent 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ege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 Allied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Health</w:t>
            </w:r>
          </w:p>
          <w:p w14:paraId="16E5CA06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  <w:p w14:paraId="0883FA3C" w14:textId="77777777" w:rsidR="00A44E5F" w:rsidRPr="00A726C9" w:rsidRDefault="00CA254C" w:rsidP="00A726C9">
            <w:pPr>
              <w:ind w:left="31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2516" w:type="dxa"/>
            <w:vMerge/>
            <w:tcBorders>
              <w:left w:val="single" w:sz="7" w:space="0" w:color="D9D9D9"/>
              <w:bottom w:val="dotted" w:sz="4" w:space="0" w:color="D9D9D9"/>
              <w:right w:val="single" w:sz="7" w:space="0" w:color="D9D9D9"/>
            </w:tcBorders>
          </w:tcPr>
          <w:p w14:paraId="4A239029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5" w:type="dxa"/>
            <w:vMerge/>
            <w:tcBorders>
              <w:left w:val="single" w:sz="7" w:space="0" w:color="D9D9D9"/>
              <w:bottom w:val="dotted" w:sz="4" w:space="0" w:color="D9D9D9"/>
              <w:right w:val="single" w:sz="7" w:space="0" w:color="D9D9D9"/>
            </w:tcBorders>
          </w:tcPr>
          <w:p w14:paraId="515E4FDB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00" w:type="dxa"/>
            <w:vMerge/>
            <w:tcBorders>
              <w:left w:val="single" w:sz="7" w:space="0" w:color="D9D9D9"/>
              <w:bottom w:val="dotted" w:sz="4" w:space="0" w:color="D9D9D9"/>
              <w:right w:val="dotted" w:sz="4" w:space="0" w:color="D9D9D9"/>
            </w:tcBorders>
          </w:tcPr>
          <w:p w14:paraId="2A2A7208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00F45851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142D4A6" w14:textId="44C0D3D5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matio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n/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Re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g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u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mb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p w14:paraId="2BE4C663" w14:textId="77777777" w:rsidR="00A44E5F" w:rsidRPr="00A726C9" w:rsidRDefault="00CA254C" w:rsidP="00A726C9">
      <w:pPr>
        <w:spacing w:before="12"/>
        <w:ind w:left="717" w:right="605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2498C6DF">
          <v:group id="_x0000_s1467" style="position:absolute;left:0;text-align:left;margin-left:61.05pt;margin-top:.5pt;width:510.85pt;height:42.85pt;z-index:-2568;mso-position-horizontal-relative:page" coordorigin="1221,10" coordsize="10217,857">
            <v:shape id="_x0000_s1472" style="position:absolute;left:1236;top:295;width:10192;height:0" coordorigin="1236,295" coordsize="10192,0" path="m1236,295r10192,e" filled="f" strokecolor="#d9d9d9" strokeweight=".82pt">
              <v:path arrowok="t"/>
            </v:shape>
            <v:shape id="_x0000_s1471" style="position:absolute;left:1236;top:578;width:10192;height:0" coordorigin="1236,578" coordsize="10192,0" path="m1236,578r10192,e" filled="f" strokecolor="#d9d9d9" strokeweight=".82pt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70" type="#_x0000_t75" style="position:absolute;left:1222;top:10;width:10216;height:576">
              <v:imagedata r:id="rId8" o:title=""/>
            </v:shape>
            <v:shape id="_x0000_s1469" style="position:absolute;left:1229;top:19;width:0;height:838" coordorigin="1229,19" coordsize="0,838" path="m1229,19r,838e" filled="f" strokecolor="#d9d9d9" strokeweight=".82pt">
              <v:path arrowok="t"/>
            </v:shape>
            <v:shape id="_x0000_s1468" type="#_x0000_t75" style="position:absolute;left:1222;top:586;width:10216;height:281">
              <v:imagedata r:id="rId9" o:title=""/>
            </v:shape>
            <w10:wrap anchorx="page"/>
          </v:group>
        </w:pic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(act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e)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) Cal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Thera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97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(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029B94F7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25AE88C5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pacing w:val="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:</w:t>
      </w:r>
    </w:p>
    <w:p w14:paraId="33C1BA85" w14:textId="77777777" w:rsidR="00A44E5F" w:rsidRPr="00A726C9" w:rsidRDefault="00A44E5F" w:rsidP="00A726C9">
      <w:pPr>
        <w:spacing w:before="17"/>
        <w:rPr>
          <w:rFonts w:asciiTheme="minorHAnsi" w:hAnsiTheme="minorHAnsi" w:cstheme="minorHAnsi"/>
          <w:sz w:val="22"/>
          <w:szCs w:val="22"/>
        </w:rPr>
      </w:pPr>
    </w:p>
    <w:p w14:paraId="2A1D5FB4" w14:textId="77777777" w:rsidR="00A44E5F" w:rsidRPr="00A726C9" w:rsidRDefault="00CA254C" w:rsidP="00A726C9">
      <w:pPr>
        <w:spacing w:before="12"/>
        <w:ind w:left="640" w:right="69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ard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ertified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pe</w:t>
      </w:r>
      <w:r w:rsidRPr="00A726C9">
        <w:rPr>
          <w:rFonts w:asciiTheme="minorHAnsi" w:eastAsia="Calibri" w:hAnsiTheme="minorHAnsi" w:cstheme="minorHAnsi"/>
          <w:sz w:val="22"/>
          <w:szCs w:val="22"/>
        </w:rPr>
        <w:t>cialist 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Ortho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erican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ard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ecialti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s, Am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rican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Associat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#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6;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tified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; Re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rtified</w:t>
      </w:r>
    </w:p>
    <w:p w14:paraId="43ED38A2" w14:textId="77777777" w:rsidR="00A44E5F" w:rsidRPr="00A726C9" w:rsidRDefault="00CA254C" w:rsidP="00A726C9">
      <w:pPr>
        <w:ind w:left="640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headerReference w:type="default" r:id="rId10"/>
          <w:footerReference w:type="default" r:id="rId11"/>
          <w:pgSz w:w="12240" w:h="15840"/>
          <w:pgMar w:top="1200" w:right="620" w:bottom="280" w:left="620" w:header="743" w:footer="613" w:gutter="0"/>
          <w:pgNumType w:start="1"/>
          <w:cols w:space="720"/>
        </w:sect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7EA27A30" w14:textId="77777777" w:rsidR="00A44E5F" w:rsidRPr="00A726C9" w:rsidRDefault="00CA254C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1412213F">
          <v:group id="_x0000_s1457" style="position:absolute;margin-left:60.95pt;margin-top:101.2pt;width:510.6pt;height:296.65pt;z-index:-2567;mso-position-horizontal-relative:page;mso-position-vertical-relative:page" coordorigin="1219,2024" coordsize="10212,5933">
            <v:shape id="_x0000_s1466" type="#_x0000_t75" style="position:absolute;left:1219;top:2024;width:10212;height:2273">
              <v:imagedata r:id="rId12" o:title=""/>
            </v:shape>
            <v:shape id="_x0000_s1465" style="position:absolute;left:1229;top:4289;width:2088;height:0" coordorigin="1229,4289" coordsize="2088,0" path="m1229,4289r2088,e" filled="f" strokecolor="#d9d9d9" strokeweight=".82pt">
              <v:path arrowok="t"/>
            </v:shape>
            <v:shape id="_x0000_s1464" style="position:absolute;left:3332;top:4289;width:8089;height:0" coordorigin="3332,4289" coordsize="8089,0" path="m3332,4289r8089,e" filled="f" strokecolor="#d9d9d9" strokeweight=".82pt">
              <v:path arrowok="t"/>
            </v:shape>
            <v:shape id="_x0000_s1463" type="#_x0000_t75" style="position:absolute;left:1219;top:4296;width:10;height:1402">
              <v:imagedata r:id="rId13" o:title=""/>
            </v:shape>
            <v:shape id="_x0000_s1462" style="position:absolute;left:1229;top:5691;width:2088;height:0" coordorigin="1229,5691" coordsize="2088,0" path="m1229,5691r2088,e" filled="f" strokecolor="#d9d9d9" strokeweight=".82pt">
              <v:path arrowok="t"/>
            </v:shape>
            <v:shape id="_x0000_s1461" style="position:absolute;left:3332;top:5691;width:8089;height:0" coordorigin="3332,5691" coordsize="8089,0" path="m3332,5691r8089,e" filled="f" strokecolor="#d9d9d9" strokeweight=".82pt">
              <v:path arrowok="t"/>
            </v:shape>
            <v:shape id="_x0000_s1460" type="#_x0000_t75" style="position:absolute;left:1219;top:4282;width:10212;height:3665">
              <v:imagedata r:id="rId14" o:title=""/>
            </v:shape>
            <v:shape id="_x0000_s1459" style="position:absolute;left:3324;top:2033;width:0;height:5914" coordorigin="3324,2033" coordsize="0,5914" path="m3324,2033r,5914e" filled="f" strokecolor="#d9d9d9" strokeweight=".82pt">
              <v:path arrowok="t"/>
            </v:shape>
            <v:shape id="_x0000_s1458" type="#_x0000_t75" style="position:absolute;left:1219;top:6563;width:10212;height:1394">
              <v:imagedata r:id="rId15" o:title=""/>
            </v:shape>
            <w10:wrap anchorx="page" anchory="page"/>
          </v:group>
        </w:pict>
      </w:r>
    </w:p>
    <w:p w14:paraId="3A366D63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Em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oy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Pos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Hel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:</w:t>
      </w:r>
    </w:p>
    <w:p w14:paraId="550F42CF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4582E2DB" w14:textId="77777777" w:rsidR="00A44E5F" w:rsidRPr="00A726C9" w:rsidRDefault="00CA254C" w:rsidP="00A726C9">
      <w:pPr>
        <w:spacing w:before="12"/>
        <w:ind w:left="7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Aca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ic</w:t>
      </w:r>
    </w:p>
    <w:p w14:paraId="4945B55D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124B8768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696535B" w14:textId="77777777" w:rsidR="00A44E5F" w:rsidRPr="00A726C9" w:rsidRDefault="00CA254C" w:rsidP="00A726C9">
      <w:pPr>
        <w:ind w:left="7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>3 –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position w:val="-5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 xml:space="preserve">ent              </w:t>
      </w:r>
      <w:r w:rsidRPr="00A726C9">
        <w:rPr>
          <w:rFonts w:asciiTheme="minorHAnsi" w:eastAsia="Calibri" w:hAnsiTheme="minorHAnsi" w:cstheme="minorHAnsi"/>
          <w:spacing w:val="10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Associa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fes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 xml:space="preserve">r | 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position w:val="7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Po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3"/>
          <w:position w:val="7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position w:val="7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ssi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position w:val="7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l R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du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position w:val="7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spacing w:val="-2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ce</w:t>
      </w:r>
    </w:p>
    <w:p w14:paraId="0008BB34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cat</w:t>
      </w:r>
      <w:r w:rsidRPr="00A726C9">
        <w:rPr>
          <w:rFonts w:asciiTheme="minorHAnsi" w:eastAsia="Calibri" w:hAnsiTheme="minorHAnsi" w:cstheme="minorHAnsi"/>
          <w:spacing w:val="2"/>
          <w:position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thw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y</w:t>
      </w:r>
    </w:p>
    <w:p w14:paraId="6A027827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 &amp;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ciences</w:t>
      </w:r>
    </w:p>
    <w:p w14:paraId="7BC86E32" w14:textId="77777777" w:rsidR="00A44E5F" w:rsidRPr="00A726C9" w:rsidRDefault="00CA254C" w:rsidP="00A726C9">
      <w:pPr>
        <w:spacing w:before="1"/>
        <w:ind w:left="2817" w:right="5063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 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iv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th 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 Ta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</w:t>
      </w:r>
    </w:p>
    <w:p w14:paraId="53386F92" w14:textId="77777777" w:rsidR="00A44E5F" w:rsidRPr="00A726C9" w:rsidRDefault="00CA254C" w:rsidP="00A726C9">
      <w:pPr>
        <w:spacing w:before="58"/>
        <w:ind w:left="7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>3 –</w:t>
      </w:r>
      <w:r w:rsidRPr="00A726C9">
        <w:rPr>
          <w:rFonts w:asciiTheme="minorHAnsi" w:eastAsia="Calibri" w:hAnsiTheme="minorHAnsi" w:cstheme="minorHAnsi"/>
          <w:spacing w:val="-1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 xml:space="preserve">5                   </w:t>
      </w:r>
      <w:r w:rsidRPr="00A726C9">
        <w:rPr>
          <w:rFonts w:asciiTheme="minorHAnsi" w:eastAsia="Calibri" w:hAnsiTheme="minorHAnsi" w:cstheme="minorHAnsi"/>
          <w:spacing w:val="3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cu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ty</w:t>
      </w:r>
    </w:p>
    <w:p w14:paraId="371D142C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y</w:t>
      </w:r>
    </w:p>
    <w:p w14:paraId="719BB78B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ealth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ences</w:t>
      </w:r>
    </w:p>
    <w:p w14:paraId="7DDD4E59" w14:textId="77777777" w:rsidR="00A44E5F" w:rsidRPr="00A726C9" w:rsidRDefault="00CA254C" w:rsidP="00A726C9">
      <w:pPr>
        <w:spacing w:before="1"/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Hea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2E139A1A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410BB555" w14:textId="77777777" w:rsidR="00A44E5F" w:rsidRPr="00A726C9" w:rsidRDefault="00CA254C" w:rsidP="00A726C9">
      <w:pPr>
        <w:spacing w:before="58"/>
        <w:ind w:left="7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>1 –</w:t>
      </w:r>
      <w:r w:rsidRPr="00A726C9">
        <w:rPr>
          <w:rFonts w:asciiTheme="minorHAnsi" w:eastAsia="Calibri" w:hAnsiTheme="minorHAnsi" w:cstheme="minorHAnsi"/>
          <w:spacing w:val="1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position w:val="-5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position w:val="-5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position w:val="-5"/>
          <w:sz w:val="22"/>
          <w:szCs w:val="22"/>
        </w:rPr>
        <w:t xml:space="preserve">ent              </w:t>
      </w:r>
      <w:r w:rsidRPr="00A726C9">
        <w:rPr>
          <w:rFonts w:asciiTheme="minorHAnsi" w:eastAsia="Calibri" w:hAnsiTheme="minorHAnsi" w:cstheme="minorHAnsi"/>
          <w:spacing w:val="10"/>
          <w:position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Res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arch</w:t>
      </w:r>
      <w:r w:rsidRPr="00A726C9">
        <w:rPr>
          <w:rFonts w:asciiTheme="minorHAnsi" w:eastAsia="Calibri" w:hAnsiTheme="minorHAnsi" w:cstheme="minorHAnsi"/>
          <w:spacing w:val="-1"/>
          <w:position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Fel</w:t>
      </w:r>
      <w:r w:rsidRPr="00A726C9">
        <w:rPr>
          <w:rFonts w:asciiTheme="minorHAnsi" w:eastAsia="Calibri" w:hAnsiTheme="minorHAnsi" w:cstheme="minorHAnsi"/>
          <w:spacing w:val="-3"/>
          <w:position w:val="7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position w:val="7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7"/>
          <w:sz w:val="22"/>
          <w:szCs w:val="22"/>
        </w:rPr>
        <w:t>w</w:t>
      </w:r>
    </w:p>
    <w:p w14:paraId="79384834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ain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iv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ersi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f H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alth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position w:val="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2"/>
          <w:position w:val="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position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position w:val="2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position w:val="2"/>
          <w:sz w:val="22"/>
          <w:szCs w:val="22"/>
        </w:rPr>
        <w:t>s</w:t>
      </w:r>
    </w:p>
    <w:p w14:paraId="7F36FA48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ov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 UT</w:t>
      </w:r>
    </w:p>
    <w:p w14:paraId="7B2CA50C" w14:textId="77777777" w:rsidR="00A44E5F" w:rsidRPr="00A726C9" w:rsidRDefault="00CA254C" w:rsidP="00A726C9">
      <w:pPr>
        <w:spacing w:before="58"/>
        <w:ind w:left="7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2                   </w:t>
      </w:r>
      <w:r w:rsidRPr="00A726C9">
        <w:rPr>
          <w:rFonts w:asciiTheme="minorHAnsi" w:eastAsia="Calibri" w:hAnsiTheme="minorHAnsi" w:cstheme="minorHAnsi"/>
          <w:spacing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ical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esi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7AC4B82A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67DA185E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ealth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ences</w:t>
      </w:r>
    </w:p>
    <w:p w14:paraId="34E5CAC1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te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Hea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6EA02A93" w14:textId="77777777" w:rsidR="00A44E5F" w:rsidRPr="00A726C9" w:rsidRDefault="00CA254C" w:rsidP="00A726C9">
      <w:pPr>
        <w:ind w:left="2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118E28CA" w14:textId="77777777" w:rsidR="00A44E5F" w:rsidRPr="00A726C9" w:rsidRDefault="00CA254C" w:rsidP="00A726C9">
      <w:pPr>
        <w:spacing w:before="53"/>
        <w:ind w:left="7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7  -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2                  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Assista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15BF89B4" w14:textId="77777777" w:rsidR="00A44E5F" w:rsidRPr="00A726C9" w:rsidRDefault="00CA254C" w:rsidP="00A726C9">
      <w:pPr>
        <w:ind w:left="2812" w:right="366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Gra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du</w:t>
      </w:r>
      <w:r w:rsidRPr="00A726C9">
        <w:rPr>
          <w:rFonts w:asciiTheme="minorHAnsi" w:eastAsia="Calibri" w:hAnsiTheme="minorHAnsi" w:cstheme="minorHAnsi"/>
          <w:sz w:val="22"/>
          <w:szCs w:val="22"/>
        </w:rPr>
        <w:t>ate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 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ealth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ences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Hea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70127A55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0FEBF4B6" w14:textId="77777777" w:rsidR="00A44E5F" w:rsidRPr="00A726C9" w:rsidRDefault="00CA254C" w:rsidP="00A726C9">
      <w:pPr>
        <w:ind w:left="7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5 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7                   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stant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6A1797E5" w14:textId="77777777" w:rsidR="00A44E5F" w:rsidRPr="00A726C9" w:rsidRDefault="00CA254C" w:rsidP="00A726C9">
      <w:pPr>
        <w:ind w:left="2812" w:right="395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y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Hea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 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262B2BB9" w14:textId="77777777" w:rsidR="00A44E5F" w:rsidRPr="00A726C9" w:rsidRDefault="00CA254C" w:rsidP="00A726C9">
      <w:pPr>
        <w:ind w:left="7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                   </w:t>
      </w:r>
      <w:r w:rsidRPr="00A726C9">
        <w:rPr>
          <w:rFonts w:asciiTheme="minorHAnsi" w:eastAsia="Calibri" w:hAnsiTheme="minorHAnsi" w:cstheme="minorHAnsi"/>
          <w:spacing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Assista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61391187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65624028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Allied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Health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05442FC0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23E89DD6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2DFBE05A" w14:textId="77777777" w:rsidR="00A44E5F" w:rsidRPr="00A726C9" w:rsidRDefault="00CA254C" w:rsidP="00A726C9">
      <w:pPr>
        <w:ind w:left="7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9 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                 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struc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32DAACB8" w14:textId="77777777" w:rsidR="00A44E5F" w:rsidRPr="00A726C9" w:rsidRDefault="00CA254C" w:rsidP="00A726C9">
      <w:pPr>
        <w:spacing w:before="1"/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0A20E863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z w:val="22"/>
          <w:szCs w:val="22"/>
        </w:rPr>
        <w:t>Allied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Health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2B7FD3C4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61EBC9B6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2DA63E35" w14:textId="77777777" w:rsidR="00A44E5F" w:rsidRPr="00A726C9" w:rsidRDefault="00CA254C" w:rsidP="00A726C9">
      <w:pPr>
        <w:ind w:left="7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9                 </w:t>
      </w:r>
      <w:r w:rsidRPr="00A726C9">
        <w:rPr>
          <w:rFonts w:asciiTheme="minorHAnsi" w:eastAsia="Calibri" w:hAnsiTheme="minorHAnsi" w:cstheme="minorHAnsi"/>
          <w:spacing w:val="3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struc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5DAD5117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5D0CD764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Allied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Health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50AFF0B8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08B29113" w14:textId="77777777" w:rsidR="00A44E5F" w:rsidRPr="00A726C9" w:rsidRDefault="00CA254C" w:rsidP="00A726C9">
      <w:pPr>
        <w:ind w:left="2812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114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</w:p>
    <w:p w14:paraId="45742B4B" w14:textId="77777777" w:rsidR="00A44E5F" w:rsidRPr="00A726C9" w:rsidRDefault="00A44E5F" w:rsidP="00A726C9">
      <w:pPr>
        <w:spacing w:before="1"/>
        <w:rPr>
          <w:rFonts w:asciiTheme="minorHAnsi" w:hAnsiTheme="minorHAnsi" w:cstheme="minorHAnsi"/>
          <w:sz w:val="22"/>
          <w:szCs w:val="22"/>
        </w:rPr>
      </w:pPr>
    </w:p>
    <w:p w14:paraId="14ADA83A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2"/>
        <w:gridCol w:w="4891"/>
      </w:tblGrid>
      <w:tr w:rsidR="00A44E5F" w:rsidRPr="00A726C9" w14:paraId="2DCF0485" w14:textId="77777777">
        <w:trPr>
          <w:trHeight w:hRule="exact" w:val="379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651B7396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ical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692E3C5F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455240F7" w14:textId="77777777">
        <w:trPr>
          <w:trHeight w:hRule="exact" w:val="938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9ED2D64" w14:textId="77777777" w:rsidR="00A44E5F" w:rsidRPr="00A726C9" w:rsidRDefault="00A44E5F" w:rsidP="00A726C9">
            <w:pPr>
              <w:spacing w:before="1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AF355AF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 –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042AD3E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A0FD04E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ician</w:t>
            </w:r>
          </w:p>
          <w:p w14:paraId="4BB7318D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F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ealth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  <w:p w14:paraId="4DF4D9B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FL</w:t>
            </w:r>
          </w:p>
        </w:tc>
      </w:tr>
      <w:tr w:rsidR="00A44E5F" w:rsidRPr="00A726C9" w14:paraId="150A99BD" w14:textId="77777777">
        <w:trPr>
          <w:trHeight w:hRule="exact" w:val="107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F930FA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47CB93C4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ical Ass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ciate</w:t>
            </w:r>
          </w:p>
          <w:p w14:paraId="67F09ED7" w14:textId="77777777" w:rsidR="00A44E5F" w:rsidRPr="00A726C9" w:rsidRDefault="00CA254C" w:rsidP="00A726C9">
            <w:pPr>
              <w:ind w:left="378" w:right="22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assac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eral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58BE04AF" w14:textId="77777777">
        <w:trPr>
          <w:trHeight w:hRule="exact" w:val="107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52B8B642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1334F093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r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ce</w:t>
            </w:r>
          </w:p>
          <w:p w14:paraId="70FDEEC6" w14:textId="77777777" w:rsidR="00A44E5F" w:rsidRPr="00A726C9" w:rsidRDefault="00CA254C" w:rsidP="00A726C9">
            <w:pPr>
              <w:ind w:left="378" w:right="10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ilitat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epa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 Be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Israel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43BB86C1" w14:textId="77777777">
        <w:trPr>
          <w:trHeight w:hRule="exact" w:val="1073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CC69700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399BA448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II</w:t>
            </w:r>
          </w:p>
          <w:p w14:paraId="22FA2A5C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ilitat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epa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</w:p>
          <w:p w14:paraId="7237DAD8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Israel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  <w:p w14:paraId="63D37EFC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6FBA5DAF" w14:textId="77777777">
        <w:trPr>
          <w:trHeight w:hRule="exact" w:val="107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C2D6199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4405E8F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su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31C8643E" w14:textId="77777777" w:rsidR="00A44E5F" w:rsidRPr="00A726C9" w:rsidRDefault="00CA254C" w:rsidP="00A726C9">
            <w:pPr>
              <w:ind w:left="378" w:right="109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ilitat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epa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 Be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Israel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74FF5230" w14:textId="77777777">
        <w:trPr>
          <w:trHeight w:hRule="exact" w:val="1073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5BA9077F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8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9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7E9175F7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2D6774F9" w14:textId="77777777" w:rsidR="00A44E5F" w:rsidRPr="00A726C9" w:rsidRDefault="00CA254C" w:rsidP="00A726C9">
            <w:pPr>
              <w:spacing w:before="1"/>
              <w:ind w:left="378" w:right="289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 Cli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6DB2D112" w14:textId="77777777">
        <w:trPr>
          <w:trHeight w:hRule="exact" w:val="807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201048F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8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7C18A502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sical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</w:p>
          <w:p w14:paraId="587F2D5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awre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 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</w:p>
          <w:p w14:paraId="21FC78CB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4F9C8910" w14:textId="77777777">
        <w:trPr>
          <w:trHeight w:hRule="exact" w:val="806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00B8AC4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6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55D731FB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3BA54D8A" w14:textId="77777777" w:rsidR="00A44E5F" w:rsidRPr="00A726C9" w:rsidRDefault="00CA254C" w:rsidP="00A726C9">
            <w:pPr>
              <w:ind w:left="378" w:right="255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Regis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c.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6D58716B" w14:textId="77777777">
        <w:trPr>
          <w:trHeight w:hRule="exact" w:val="80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43431429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6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7F695191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Thera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066B1E5E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erly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</w:t>
            </w:r>
          </w:p>
          <w:p w14:paraId="5678A4D5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erly,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2054D2B9" w14:textId="77777777">
        <w:trPr>
          <w:trHeight w:hRule="exact" w:val="80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504013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5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35B08C9A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ire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sical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</w:p>
          <w:p w14:paraId="510ECB22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erly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</w:t>
            </w:r>
          </w:p>
          <w:p w14:paraId="3F93B35D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erly,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  <w:tr w:rsidR="00A44E5F" w:rsidRPr="00A726C9" w14:paraId="5B4C5466" w14:textId="77777777">
        <w:trPr>
          <w:trHeight w:hRule="exact" w:val="807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124D82C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2D860F70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ire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sical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</w:p>
          <w:p w14:paraId="0B0B147B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stitu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  <w:p w14:paraId="431D6F87" w14:textId="77777777" w:rsidR="00A44E5F" w:rsidRPr="00A726C9" w:rsidRDefault="00CA254C" w:rsidP="00A726C9">
            <w:pPr>
              <w:spacing w:before="1"/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eles,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</w:t>
            </w:r>
          </w:p>
        </w:tc>
      </w:tr>
      <w:tr w:rsidR="00A44E5F" w:rsidRPr="00A726C9" w14:paraId="7522258E" w14:textId="77777777">
        <w:trPr>
          <w:trHeight w:hRule="exact" w:val="80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1A4EBC6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599E6BB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2D985E4C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stitu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  <w:p w14:paraId="49665044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eles,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</w:t>
            </w:r>
          </w:p>
        </w:tc>
      </w:tr>
      <w:tr w:rsidR="00A44E5F" w:rsidRPr="00A726C9" w14:paraId="44EB5723" w14:textId="77777777">
        <w:trPr>
          <w:trHeight w:hRule="exact" w:val="805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3A07A52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5257D103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t:</w:t>
            </w:r>
            <w:r w:rsidRPr="00A726C9">
              <w:rPr>
                <w:rFonts w:asciiTheme="minorHAnsi" w:eastAsia="Calibri" w:hAnsiTheme="minorHAnsi" w:cstheme="minorHAnsi"/>
                <w:spacing w:val="48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ical Un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ts</w:t>
            </w:r>
          </w:p>
          <w:p w14:paraId="0DFA45F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l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ital</w:t>
            </w:r>
          </w:p>
          <w:p w14:paraId="555BFC4F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ena,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</w:t>
            </w:r>
          </w:p>
        </w:tc>
      </w:tr>
      <w:tr w:rsidR="00A44E5F" w:rsidRPr="00A726C9" w14:paraId="0133208E" w14:textId="77777777">
        <w:trPr>
          <w:trHeight w:hRule="exact" w:val="782"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137ABDE6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</w:p>
        </w:tc>
        <w:tc>
          <w:tcPr>
            <w:tcW w:w="4891" w:type="dxa"/>
            <w:tcBorders>
              <w:top w:val="nil"/>
              <w:left w:val="nil"/>
              <w:bottom w:val="nil"/>
              <w:right w:val="nil"/>
            </w:tcBorders>
          </w:tcPr>
          <w:p w14:paraId="66D3CE69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66A27247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</w:t>
            </w:r>
          </w:p>
          <w:p w14:paraId="0106E95C" w14:textId="77777777" w:rsidR="00A44E5F" w:rsidRPr="00A726C9" w:rsidRDefault="00CA254C" w:rsidP="00A726C9">
            <w:pPr>
              <w:ind w:left="37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</w:tr>
    </w:tbl>
    <w:p w14:paraId="2174888F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1140" w:bottom="280" w:left="620" w:header="743" w:footer="613" w:gutter="0"/>
          <w:cols w:space="720"/>
        </w:sectPr>
      </w:pPr>
    </w:p>
    <w:p w14:paraId="0EA791EE" w14:textId="77777777" w:rsidR="00A44E5F" w:rsidRPr="00A726C9" w:rsidRDefault="00CA254C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16922543">
          <v:group id="_x0000_s1392" style="position:absolute;margin-left:60.3pt;margin-top:354.95pt;width:512.35pt;height:384.75pt;z-index:-2565;mso-position-horizontal-relative:page;mso-position-vertical-relative:page" coordorigin="1206,7099" coordsize="10247,7695">
            <v:shape id="_x0000_s1456" style="position:absolute;left:1234;top:7115;width:111;height:269" coordorigin="1234,7115" coordsize="111,269" path="m1234,7383r110,l1344,7115r-110,l1234,7383xe" fillcolor="#f1f1f1" stroked="f">
              <v:path arrowok="t"/>
            </v:shape>
            <v:shape id="_x0000_s1455" style="position:absolute;left:11316;top:7115;width:110;height:269" coordorigin="11316,7115" coordsize="110,269" path="m11316,7383r110,l11426,7115r-110,l11316,7383xe" fillcolor="#f1f1f1" stroked="f">
              <v:path arrowok="t"/>
            </v:shape>
            <v:shape id="_x0000_s1454" style="position:absolute;left:1234;top:7382;width:10192;height:45" coordorigin="1234,7382" coordsize="10192,45" path="m1234,7428r10192,l11426,7382r-10192,l1234,7428xe" fillcolor="#f1f1f1" stroked="f">
              <v:path arrowok="t"/>
            </v:shape>
            <v:shape id="_x0000_s1453" style="position:absolute;left:1344;top:7115;width:9971;height:269" coordorigin="1344,7115" coordsize="9971,269" path="m1344,7383r9971,l11315,7115r-9971,l1344,7383xe" fillcolor="#f1f1f1" stroked="f">
              <v:path arrowok="t"/>
            </v:shape>
            <v:shape id="_x0000_s1452" style="position:absolute;left:1224;top:7107;width:10202;height:0" coordorigin="1224,7107" coordsize="10202,0" path="m1224,7107r10202,e" filled="f" strokecolor="#d9d9d9" strokeweight=".82pt">
              <v:path arrowok="t"/>
            </v:shape>
            <v:shape id="_x0000_s1451" style="position:absolute;left:11426;top:7107;width:10;height:0" coordorigin="11426,7107" coordsize="10,0" path="m11426,7107r10,e" filled="f" strokecolor="#d9d9d9" strokeweight=".82pt">
              <v:path arrowok="t"/>
            </v:shape>
            <v:shape id="_x0000_s1450" style="position:absolute;left:1229;top:7382;width:10202;height:45" coordorigin="1229,7382" coordsize="10202,45" path="m1229,7428r10202,l11431,7382r-10202,l1229,7428xe" fillcolor="#f1f1f1" stroked="f">
              <v:path arrowok="t"/>
            </v:shape>
            <v:shape id="_x0000_s1449" type="#_x0000_t75" style="position:absolute;left:1224;top:7115;width:10;height:326">
              <v:imagedata r:id="rId16" o:title=""/>
            </v:shape>
            <v:shape id="_x0000_s1448" style="position:absolute;left:1234;top:7434;width:413;height:0" coordorigin="1234,7434" coordsize="413,0" path="m1234,7434r413,e" filled="f" strokecolor="#d9d9d9" strokeweight=".82pt">
              <v:path arrowok="t"/>
            </v:shape>
            <v:shape id="_x0000_s1447" style="position:absolute;left:1647;top:7434;width:14;height:0" coordorigin="1647,7434" coordsize="14,0" path="m1647,7434r14,e" filled="f" strokecolor="#d9d9d9" strokeweight=".82pt">
              <v:path arrowok="t"/>
            </v:shape>
            <v:shape id="_x0000_s1446" style="position:absolute;left:1661;top:7434;width:9765;height:0" coordorigin="1661,7434" coordsize="9765,0" path="m1661,7434r9765,e" filled="f" strokecolor="#d9d9d9" strokeweight=".82pt">
              <v:path arrowok="t"/>
            </v:shape>
            <v:shape id="_x0000_s1445" type="#_x0000_t75" style="position:absolute;left:1224;top:7441;width:10;height:864">
              <v:imagedata r:id="rId17" o:title=""/>
            </v:shape>
            <v:shape id="_x0000_s1444" style="position:absolute;left:1234;top:8298;width:413;height:0" coordorigin="1234,8298" coordsize="413,0" path="m1234,8298r413,e" filled="f" strokecolor="#d9d9d9" strokeweight=".82pt">
              <v:path arrowok="t"/>
            </v:shape>
            <v:shape id="_x0000_s1443" type="#_x0000_t75" style="position:absolute;left:1647;top:7441;width:10;height:864">
              <v:imagedata r:id="rId18" o:title=""/>
            </v:shape>
            <v:shape id="_x0000_s1442" style="position:absolute;left:1656;top:8298;width:9769;height:0" coordorigin="1656,8298" coordsize="9769,0" path="m1656,8298r9770,e" filled="f" strokecolor="#d9d9d9" strokeweight=".82pt">
              <v:path arrowok="t"/>
            </v:shape>
            <v:shape id="_x0000_s1441" type="#_x0000_t75" style="position:absolute;left:1224;top:8305;width:10;height:862">
              <v:imagedata r:id="rId19" o:title=""/>
            </v:shape>
            <v:shape id="_x0000_s1440" style="position:absolute;left:1234;top:9160;width:413;height:0" coordorigin="1234,9160" coordsize="413,0" path="m1234,9160r413,e" filled="f" strokecolor="#d9d9d9" strokeweight=".82pt">
              <v:path arrowok="t"/>
            </v:shape>
            <v:shape id="_x0000_s1439" type="#_x0000_t75" style="position:absolute;left:1647;top:8305;width:10;height:862">
              <v:imagedata r:id="rId20" o:title=""/>
            </v:shape>
            <v:shape id="_x0000_s1438" style="position:absolute;left:1656;top:9160;width:9769;height:0" coordorigin="1656,9160" coordsize="9769,0" path="m1656,9160r9770,e" filled="f" strokecolor="#d9d9d9" strokeweight=".82pt">
              <v:path arrowok="t"/>
            </v:shape>
            <v:shape id="_x0000_s1437" type="#_x0000_t75" style="position:absolute;left:1224;top:9167;width:10;height:864">
              <v:imagedata r:id="rId21" o:title=""/>
            </v:shape>
            <v:shape id="_x0000_s1436" style="position:absolute;left:1234;top:10024;width:413;height:0" coordorigin="1234,10024" coordsize="413,0" path="m1234,10024r413,e" filled="f" strokecolor="#d9d9d9" strokeweight=".82pt">
              <v:path arrowok="t"/>
            </v:shape>
            <v:shape id="_x0000_s1435" type="#_x0000_t75" style="position:absolute;left:1647;top:9167;width:10;height:864">
              <v:imagedata r:id="rId22" o:title=""/>
            </v:shape>
            <v:shape id="_x0000_s1434" style="position:absolute;left:1656;top:10024;width:9769;height:0" coordorigin="1656,10024" coordsize="9769,0" path="m1656,10024r9770,e" filled="f" strokecolor="#d9d9d9" strokeweight=".82pt">
              <v:path arrowok="t"/>
            </v:shape>
            <v:shape id="_x0000_s1433" type="#_x0000_t75" style="position:absolute;left:1224;top:10031;width:10;height:595">
              <v:imagedata r:id="rId23" o:title=""/>
            </v:shape>
            <v:shape id="_x0000_s1432" style="position:absolute;left:1234;top:10619;width:413;height:0" coordorigin="1234,10619" coordsize="413,0" path="m1234,10619r413,e" filled="f" strokecolor="#d9d9d9" strokeweight=".82pt">
              <v:path arrowok="t"/>
            </v:shape>
            <v:shape id="_x0000_s1431" type="#_x0000_t75" style="position:absolute;left:1647;top:10031;width:10;height:595">
              <v:imagedata r:id="rId24" o:title=""/>
            </v:shape>
            <v:shape id="_x0000_s1430" style="position:absolute;left:1656;top:10619;width:9769;height:0" coordorigin="1656,10619" coordsize="9769,0" path="m1656,10619r9770,e" filled="f" strokecolor="#d9d9d9" strokeweight=".82pt">
              <v:path arrowok="t"/>
            </v:shape>
            <v:shape id="_x0000_s1429" type="#_x0000_t75" style="position:absolute;left:1224;top:10626;width:10;height:864">
              <v:imagedata r:id="rId25" o:title=""/>
            </v:shape>
            <v:shape id="_x0000_s1428" style="position:absolute;left:1234;top:11483;width:413;height:0" coordorigin="1234,11483" coordsize="413,0" path="m1234,11483r413,e" filled="f" strokecolor="#d9d9d9" strokeweight=".82pt">
              <v:path arrowok="t"/>
            </v:shape>
            <v:shape id="_x0000_s1427" type="#_x0000_t75" style="position:absolute;left:1647;top:10626;width:10;height:864">
              <v:imagedata r:id="rId26" o:title=""/>
            </v:shape>
            <v:shape id="_x0000_s1426" style="position:absolute;left:1656;top:11483;width:9769;height:0" coordorigin="1656,11483" coordsize="9769,0" path="m1656,11483r9770,e" filled="f" strokecolor="#d9d9d9" strokeweight=".82pt">
              <v:path arrowok="t"/>
            </v:shape>
            <v:shape id="_x0000_s1425" type="#_x0000_t75" style="position:absolute;left:1647;top:11490;width:10;height:581">
              <v:imagedata r:id="rId27" o:title=""/>
            </v:shape>
            <v:shape id="_x0000_s1424" style="position:absolute;left:1234;top:12086;width:111;height:269" coordorigin="1234,12086" coordsize="111,269" path="m1234,12355r110,l1344,12086r-110,l1234,12355xe" fillcolor="#f1f1f1" stroked="f">
              <v:path arrowok="t"/>
            </v:shape>
            <v:shape id="_x0000_s1423" style="position:absolute;left:11316;top:12086;width:110;height:269" coordorigin="11316,12086" coordsize="110,269" path="m11316,12355r110,l11426,12086r-110,l11316,12355xe" fillcolor="#f1f1f1" stroked="f">
              <v:path arrowok="t"/>
            </v:shape>
            <v:shape id="_x0000_s1422" style="position:absolute;left:1234;top:12354;width:10192;height:45" coordorigin="1234,12354" coordsize="10192,45" path="m1234,12399r10192,l11426,12354r-10192,l1234,12399xe" fillcolor="#f1f1f1" stroked="f">
              <v:path arrowok="t"/>
            </v:shape>
            <v:shape id="_x0000_s1421" style="position:absolute;left:1344;top:12086;width:9971;height:269" coordorigin="1344,12086" coordsize="9971,269" path="m11315,12355r,-269l1344,12086r,269l11315,12355xe" fillcolor="#f1f1f1" stroked="f">
              <v:path arrowok="t"/>
            </v:shape>
            <v:shape id="_x0000_s1420" type="#_x0000_t75" style="position:absolute;left:1224;top:11490;width:10;height:596">
              <v:imagedata r:id="rId28" o:title=""/>
            </v:shape>
            <v:shape id="_x0000_s1419" style="position:absolute;left:1234;top:12079;width:413;height:0" coordorigin="1234,12079" coordsize="413,0" path="m1234,12079r413,e" filled="f" strokecolor="#d9d9d9" strokeweight=".82pt">
              <v:path arrowok="t"/>
            </v:shape>
            <v:shape id="_x0000_s1418" style="position:absolute;left:1647;top:12079;width:14;height:0" coordorigin="1647,12079" coordsize="14,0" path="m1647,12079r14,e" filled="f" strokecolor="#d9d9d9" strokeweight=".82pt">
              <v:path arrowok="t"/>
            </v:shape>
            <v:shape id="_x0000_s1417" style="position:absolute;left:1661;top:12079;width:9765;height:0" coordorigin="1661,12079" coordsize="9765,0" path="m1661,12079r9765,e" filled="f" strokecolor="#d9d9d9" strokeweight=".82pt">
              <v:path arrowok="t"/>
            </v:shape>
            <v:shape id="_x0000_s1416" style="position:absolute;left:1229;top:12354;width:10202;height:45" coordorigin="1229,12354" coordsize="10202,45" path="m1229,12399r10202,l11431,12354r-10202,l1229,12399xe" fillcolor="#f1f1f1" stroked="f">
              <v:path arrowok="t"/>
            </v:shape>
            <v:shape id="_x0000_s1415" type="#_x0000_t75" style="position:absolute;left:1224;top:12086;width:10;height:326">
              <v:imagedata r:id="rId29" o:title=""/>
            </v:shape>
            <v:shape id="_x0000_s1414" style="position:absolute;left:1234;top:12405;width:413;height:0" coordorigin="1234,12405" coordsize="413,0" path="m1234,12405r413,e" filled="f" strokecolor="#d9d9d9" strokeweight=".82pt">
              <v:path arrowok="t"/>
            </v:shape>
            <v:shape id="_x0000_s1413" style="position:absolute;left:1647;top:12405;width:14;height:0" coordorigin="1647,12405" coordsize="14,0" path="m1647,12405r14,e" filled="f" strokecolor="#d9d9d9" strokeweight=".82pt">
              <v:path arrowok="t"/>
            </v:shape>
            <v:shape id="_x0000_s1412" style="position:absolute;left:1661;top:12405;width:9765;height:0" coordorigin="1661,12405" coordsize="9765,0" path="m1661,12405r9765,e" filled="f" strokecolor="#d9d9d9" strokeweight=".82pt">
              <v:path arrowok="t"/>
            </v:shape>
            <v:shape id="_x0000_s1411" type="#_x0000_t75" style="position:absolute;left:1224;top:12412;width:10;height:595">
              <v:imagedata r:id="rId30" o:title=""/>
            </v:shape>
            <v:shape id="_x0000_s1410" style="position:absolute;left:1234;top:13000;width:413;height:0" coordorigin="1234,13000" coordsize="413,0" path="m1234,13000r413,e" filled="f" strokecolor="#d9d9d9" strokeweight=".82pt">
              <v:path arrowok="t"/>
            </v:shape>
            <v:shape id="_x0000_s1409" type="#_x0000_t75" style="position:absolute;left:1647;top:12412;width:10;height:595">
              <v:imagedata r:id="rId30" o:title=""/>
            </v:shape>
            <v:shape id="_x0000_s1408" style="position:absolute;left:1656;top:13000;width:9769;height:0" coordorigin="1656,13000" coordsize="9769,0" path="m1656,13000r9770,e" filled="f" strokecolor="#d9d9d9" strokeweight=".82pt">
              <v:path arrowok="t"/>
            </v:shape>
            <v:shape id="_x0000_s1407" type="#_x0000_t75" style="position:absolute;left:1224;top:13008;width:10;height:595">
              <v:imagedata r:id="rId31" o:title=""/>
            </v:shape>
            <v:shape id="_x0000_s1406" style="position:absolute;left:1234;top:13596;width:413;height:0" coordorigin="1234,13596" coordsize="413,0" path="m1234,13596r413,e" filled="f" strokecolor="#d9d9d9" strokeweight=".82pt">
              <v:path arrowok="t"/>
            </v:shape>
            <v:shape id="_x0000_s1405" type="#_x0000_t75" style="position:absolute;left:1647;top:13008;width:10;height:595">
              <v:imagedata r:id="rId32" o:title=""/>
            </v:shape>
            <v:shape id="_x0000_s1404" style="position:absolute;left:1656;top:13596;width:9769;height:0" coordorigin="1656,13596" coordsize="9769,0" path="m1656,13596r9770,e" filled="f" strokecolor="#d9d9d9" strokeweight=".82pt">
              <v:path arrowok="t"/>
            </v:shape>
            <v:shape id="_x0000_s1403" type="#_x0000_t75" style="position:absolute;left:1224;top:13603;width:10;height:595">
              <v:imagedata r:id="rId33" o:title=""/>
            </v:shape>
            <v:shape id="_x0000_s1402" style="position:absolute;left:1234;top:14191;width:413;height:0" coordorigin="1234,14191" coordsize="413,0" path="m1234,14191r413,e" filled="f" strokecolor="#d9d9d9" strokeweight=".82pt">
              <v:path arrowok="t"/>
            </v:shape>
            <v:shape id="_x0000_s1401" type="#_x0000_t75" style="position:absolute;left:1647;top:13603;width:10;height:595">
              <v:imagedata r:id="rId33" o:title=""/>
            </v:shape>
            <v:shape id="_x0000_s1400" style="position:absolute;left:1656;top:14191;width:9769;height:0" coordorigin="1656,14191" coordsize="9769,0" path="m1656,14191r9770,e" filled="f" strokecolor="#d9d9d9" strokeweight=".82pt">
              <v:path arrowok="t"/>
            </v:shape>
            <v:shape id="_x0000_s1399" type="#_x0000_t75" style="position:absolute;left:1224;top:14198;width:10;height:581">
              <v:imagedata r:id="rId34" o:title=""/>
            </v:shape>
            <v:shape id="_x0000_s1398" style="position:absolute;left:1224;top:14786;width:423;height:0" coordorigin="1224,14786" coordsize="423,0" path="m1224,14786r423,e" filled="f" strokecolor="#d9d9d9" strokeweight=".82pt">
              <v:path arrowok="t"/>
            </v:shape>
            <v:shape id="_x0000_s1397" type="#_x0000_t75" style="position:absolute;left:1647;top:14198;width:10;height:581">
              <v:imagedata r:id="rId35" o:title=""/>
            </v:shape>
            <v:shape id="_x0000_s1396" style="position:absolute;left:1647;top:14786;width:14;height:0" coordorigin="1647,14786" coordsize="14,0" path="m1647,14786r14,e" filled="f" strokecolor="#d9d9d9" strokeweight=".82pt">
              <v:path arrowok="t"/>
            </v:shape>
            <v:shape id="_x0000_s1395" style="position:absolute;left:1661;top:14786;width:9765;height:0" coordorigin="1661,14786" coordsize="9765,0" path="m1661,14786r9765,e" filled="f" strokecolor="#d9d9d9" strokeweight=".82pt">
              <v:path arrowok="t"/>
            </v:shape>
            <v:shape id="_x0000_s1394" type="#_x0000_t75" style="position:absolute;left:11426;top:7115;width:10;height:7664">
              <v:imagedata r:id="rId36" o:title=""/>
            </v:shape>
            <v:shape id="_x0000_s1393" style="position:absolute;left:11426;top:14786;width:10;height:0" coordorigin="11426,14786" coordsize="10,0" path="m11426,14786r10,e" filled="f" strokecolor="#d9d9d9" strokeweight=".82pt">
              <v:path arrowok="t"/>
            </v:shape>
            <w10:wrap anchorx="page" anchory="page"/>
          </v:group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7FAC37BA">
          <v:group id="_x0000_s1371" style="position:absolute;margin-left:60.3pt;margin-top:127.95pt;width:512.35pt;height:186.8pt;z-index:-2566;mso-position-horizontal-relative:page;mso-position-vertical-relative:page" coordorigin="1206,2559" coordsize="10247,3736">
            <v:shape id="_x0000_s1391" style="position:absolute;left:1234;top:2571;width:111;height:269" coordorigin="1234,2571" coordsize="111,269" path="m1234,2840r110,l1344,2571r-110,l1234,2840xe" fillcolor="#f1f1f1" stroked="f">
              <v:path arrowok="t"/>
            </v:shape>
            <v:shape id="_x0000_s1390" style="position:absolute;left:11316;top:2571;width:110;height:269" coordorigin="11316,2571" coordsize="110,269" path="m11316,2840r110,l11426,2571r-110,l11316,2840xe" fillcolor="#f1f1f1" stroked="f">
              <v:path arrowok="t"/>
            </v:shape>
            <v:shape id="_x0000_s1389" style="position:absolute;left:1234;top:2839;width:10192;height:45" coordorigin="1234,2839" coordsize="10192,45" path="m1234,2884r10192,l11426,2839r-10192,l1234,2884xe" fillcolor="#f1f1f1" stroked="f">
              <v:path arrowok="t"/>
            </v:shape>
            <v:shape id="_x0000_s1388" style="position:absolute;left:1344;top:2571;width:9971;height:269" coordorigin="1344,2571" coordsize="9971,269" path="m11315,2840r,-269l1344,2571r,269l11315,2840xe" fillcolor="#f1f1f1" stroked="f">
              <v:path arrowok="t"/>
            </v:shape>
            <v:shape id="_x0000_s1387" style="position:absolute;left:1229;top:2836;width:10202;height:45" coordorigin="1229,2836" coordsize="10202,45" path="m1229,2881r10202,l11431,2836r-10202,l1229,2881xe" fillcolor="#f1f1f1" stroked="f">
              <v:path arrowok="t"/>
            </v:shape>
            <v:shape id="_x0000_s1386" type="#_x0000_t75" style="position:absolute;left:1224;top:2559;width:10212;height:1469">
              <v:imagedata r:id="rId37" o:title=""/>
            </v:shape>
            <v:shape id="_x0000_s1385" style="position:absolute;left:1234;top:4020;width:413;height:0" coordorigin="1234,4020" coordsize="413,0" path="m1234,4020r413,e" filled="f" strokecolor="#d9d9d9" strokeweight=".82pt">
              <v:path arrowok="t"/>
            </v:shape>
            <v:shape id="_x0000_s1384" type="#_x0000_t75" style="position:absolute;left:1647;top:4013;width:10;height:14">
              <v:imagedata r:id="rId38" o:title=""/>
            </v:shape>
            <v:shape id="_x0000_s1383" style="position:absolute;left:1656;top:4020;width:9769;height:0" coordorigin="1656,4020" coordsize="9769,0" path="m1656,4020r9770,e" filled="f" strokecolor="#d9d9d9" strokeweight=".82pt">
              <v:path arrowok="t"/>
            </v:shape>
            <v:shape id="_x0000_s1382" type="#_x0000_t75" style="position:absolute;left:1224;top:4028;width:10;height:1133">
              <v:imagedata r:id="rId39" o:title=""/>
            </v:shape>
            <v:shape id="_x0000_s1381" style="position:absolute;left:1234;top:5154;width:413;height:0" coordorigin="1234,5154" coordsize="413,0" path="m1234,5154r413,e" filled="f" strokecolor="#d9d9d9" strokeweight=".82pt">
              <v:path arrowok="t"/>
            </v:shape>
            <v:shape id="_x0000_s1380" type="#_x0000_t75" style="position:absolute;left:1647;top:4028;width:10;height:1133">
              <v:imagedata r:id="rId40" o:title=""/>
            </v:shape>
            <v:shape id="_x0000_s1379" style="position:absolute;left:1656;top:5154;width:9769;height:0" coordorigin="1656,5154" coordsize="9769,0" path="m1656,5154r9770,e" filled="f" strokecolor="#d9d9d9" strokeweight=".82pt">
              <v:path arrowok="t"/>
            </v:shape>
            <v:shape id="_x0000_s1378" type="#_x0000_t75" style="position:absolute;left:1224;top:5161;width:10;height:1118">
              <v:imagedata r:id="rId41" o:title=""/>
            </v:shape>
            <v:shape id="_x0000_s1377" style="position:absolute;left:1224;top:6287;width:423;height:0" coordorigin="1224,6287" coordsize="423,0" path="m1224,6287r423,e" filled="f" strokecolor="#d9d9d9" strokeweight=".82pt">
              <v:path arrowok="t"/>
            </v:shape>
            <v:shape id="_x0000_s1376" type="#_x0000_t75" style="position:absolute;left:1647;top:5161;width:10;height:1118">
              <v:imagedata r:id="rId42" o:title=""/>
            </v:shape>
            <v:shape id="_x0000_s1375" style="position:absolute;left:1647;top:6287;width:14;height:0" coordorigin="1647,6287" coordsize="14,0" path="m1647,6287r14,e" filled="f" strokecolor="#d9d9d9" strokeweight=".82pt">
              <v:path arrowok="t"/>
            </v:shape>
            <v:shape id="_x0000_s1374" style="position:absolute;left:1661;top:6287;width:9765;height:0" coordorigin="1661,6287" coordsize="9765,0" path="m1661,6287r9765,e" filled="f" strokecolor="#d9d9d9" strokeweight=".82pt">
              <v:path arrowok="t"/>
            </v:shape>
            <v:shape id="_x0000_s1373" type="#_x0000_t75" style="position:absolute;left:11426;top:4013;width:10;height:2266">
              <v:imagedata r:id="rId43" o:title=""/>
            </v:shape>
            <v:shape id="_x0000_s1372" style="position:absolute;left:11426;top:6287;width:10;height:0" coordorigin="11426,6287" coordsize="10,0" path="m11426,6287r10,e" filled="f" strokecolor="#d9d9d9" strokeweight=".82pt">
              <v:path arrowok="t"/>
            </v:shape>
            <w10:wrap anchorx="page" anchory="page"/>
          </v:group>
        </w:pict>
      </w:r>
    </w:p>
    <w:p w14:paraId="4D961696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ub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lic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s: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fi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icated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11ED66C1" w14:textId="77777777" w:rsidR="00A44E5F" w:rsidRPr="00A726C9" w:rsidRDefault="00A44E5F" w:rsidP="00A726C9">
      <w:pPr>
        <w:spacing w:before="17"/>
        <w:rPr>
          <w:rFonts w:asciiTheme="minorHAnsi" w:hAnsiTheme="minorHAnsi" w:cstheme="minorHAnsi"/>
          <w:sz w:val="22"/>
          <w:szCs w:val="22"/>
        </w:rPr>
      </w:pPr>
    </w:p>
    <w:p w14:paraId="5B8BA545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</w:rPr>
        <w:t>Pe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ev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</w:p>
    <w:p w14:paraId="175039E3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7BC96991" w14:textId="77777777" w:rsidR="00A44E5F" w:rsidRPr="00A726C9" w:rsidRDefault="00CA254C" w:rsidP="00A726C9">
      <w:pPr>
        <w:spacing w:before="12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ll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ext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s)</w:t>
      </w:r>
    </w:p>
    <w:p w14:paraId="78E3D10A" w14:textId="77777777" w:rsidR="00A44E5F" w:rsidRPr="00A726C9" w:rsidRDefault="00CA254C" w:rsidP="00A726C9">
      <w:pPr>
        <w:tabs>
          <w:tab w:val="left" w:pos="1120"/>
        </w:tabs>
        <w:spacing w:before="58"/>
        <w:ind w:left="1137" w:right="77" w:hanging="372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Kang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wang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Klein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B,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rci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tne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8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lli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 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erly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ate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lished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 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tat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-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r:</w:t>
      </w:r>
      <w:r w:rsidRPr="00A726C9">
        <w:rPr>
          <w:rFonts w:asciiTheme="minorHAnsi" w:eastAsia="Calibri" w:hAnsiTheme="minorHAnsi" w:cstheme="minorHAnsi"/>
          <w:spacing w:val="-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-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ear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-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fac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-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fac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spacing w:val="-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z w:val="22"/>
          <w:szCs w:val="22"/>
        </w:rPr>
        <w:t>a)</w:t>
      </w:r>
    </w:p>
    <w:p w14:paraId="56D76617" w14:textId="77777777" w:rsidR="00A44E5F" w:rsidRPr="00A726C9" w:rsidRDefault="00CA254C" w:rsidP="00A726C9">
      <w:pPr>
        <w:tabs>
          <w:tab w:val="left" w:pos="1120"/>
        </w:tabs>
        <w:spacing w:before="58"/>
        <w:ind w:left="1137" w:right="99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elia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ki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tric 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sting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rs.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oki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etics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e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):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0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tat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ear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20746B21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.6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ca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k: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z w:val="22"/>
          <w:szCs w:val="22"/>
        </w:rPr>
        <w:t>a)</w:t>
      </w:r>
    </w:p>
    <w:p w14:paraId="2D3EA49C" w14:textId="77777777" w:rsidR="00A44E5F" w:rsidRPr="00A726C9" w:rsidRDefault="00CA254C" w:rsidP="00A726C9">
      <w:pPr>
        <w:tabs>
          <w:tab w:val="left" w:pos="1120"/>
        </w:tabs>
        <w:spacing w:before="58"/>
        <w:ind w:left="1137" w:right="104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ckler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Roy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ric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Forces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tral 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alysis in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. 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sic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):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ate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(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atus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ear 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act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ac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fac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rank: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z w:val="22"/>
          <w:szCs w:val="22"/>
        </w:rPr>
        <w:t>a)</w:t>
      </w:r>
    </w:p>
    <w:p w14:paraId="573DC36C" w14:textId="77777777" w:rsidR="00A44E5F" w:rsidRPr="00A726C9" w:rsidRDefault="00A44E5F" w:rsidP="00A726C9">
      <w:pPr>
        <w:spacing w:before="4"/>
        <w:rPr>
          <w:rFonts w:asciiTheme="minorHAnsi" w:hAnsiTheme="minorHAnsi" w:cstheme="minorHAnsi"/>
          <w:sz w:val="22"/>
          <w:szCs w:val="22"/>
        </w:rPr>
      </w:pPr>
    </w:p>
    <w:p w14:paraId="777EDC66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58DA30E9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 xml:space="preserve">-P </w:t>
      </w:r>
      <w:r w:rsidRPr="00A726C9">
        <w:rPr>
          <w:rFonts w:asciiTheme="minorHAnsi" w:eastAsia="Calibri" w:hAnsiTheme="minorHAnsi" w:cstheme="minorHAnsi"/>
          <w:b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vi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</w:p>
    <w:p w14:paraId="45933E39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3CC6F9E8" w14:textId="77777777" w:rsidR="00A44E5F" w:rsidRPr="00A726C9" w:rsidRDefault="00CA254C" w:rsidP="00A726C9">
      <w:pPr>
        <w:spacing w:before="12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Bo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(s)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eg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s)</w:t>
      </w:r>
    </w:p>
    <w:p w14:paraId="386E1405" w14:textId="77777777" w:rsidR="00A44E5F" w:rsidRPr="00A726C9" w:rsidRDefault="00CA254C" w:rsidP="00A726C9">
      <w:pPr>
        <w:tabs>
          <w:tab w:val="left" w:pos="1120"/>
        </w:tabs>
        <w:spacing w:before="55"/>
        <w:ind w:left="1137" w:right="250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Sca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lz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itti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lein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The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eh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’s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i/>
          <w:spacing w:val="-1"/>
          <w:position w:val="8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pacing w:val="18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.,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III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tal,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Scal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z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ti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Eds),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A.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ia,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13</w:t>
      </w:r>
      <w:r w:rsidRPr="00A726C9">
        <w:rPr>
          <w:rFonts w:asciiTheme="minorHAnsi" w:eastAsia="Calibri" w:hAnsiTheme="minorHAnsi" w:cstheme="minorHAnsi"/>
          <w:sz w:val="22"/>
          <w:szCs w:val="22"/>
        </w:rPr>
        <w:t>, pa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5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–1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92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 (Yes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Status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7202DC61" w14:textId="77777777" w:rsidR="00A44E5F" w:rsidRPr="00A726C9" w:rsidRDefault="00CA254C" w:rsidP="00A726C9">
      <w:pPr>
        <w:tabs>
          <w:tab w:val="left" w:pos="1120"/>
        </w:tabs>
        <w:spacing w:before="55"/>
        <w:ind w:left="1137" w:right="362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Reh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’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i/>
          <w:spacing w:val="-1"/>
          <w:position w:val="8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pacing w:val="18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., 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II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Roy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Scal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z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ti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Eds),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A.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ia,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13</w:t>
      </w:r>
      <w:r w:rsidRPr="00A726C9">
        <w:rPr>
          <w:rFonts w:asciiTheme="minorHAnsi" w:eastAsia="Calibri" w:hAnsiTheme="minorHAnsi" w:cstheme="minorHAnsi"/>
          <w:sz w:val="22"/>
          <w:szCs w:val="22"/>
        </w:rPr>
        <w:t>, pa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s),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tus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72CD69E6" w14:textId="77777777" w:rsidR="00A44E5F" w:rsidRPr="00A726C9" w:rsidRDefault="00CA254C" w:rsidP="00A726C9">
      <w:pPr>
        <w:tabs>
          <w:tab w:val="left" w:pos="1120"/>
        </w:tabs>
        <w:spacing w:before="55"/>
        <w:ind w:left="1137" w:right="774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Reh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’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i/>
          <w:spacing w:val="15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tal,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JM,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>ia,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ited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Status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4D6495B7" w14:textId="77777777" w:rsidR="00A44E5F" w:rsidRPr="00A726C9" w:rsidRDefault="00CA254C" w:rsidP="00A726C9">
      <w:pPr>
        <w:spacing w:before="55"/>
        <w:ind w:left="7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4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Reh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’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i/>
          <w:spacing w:val="15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</w:p>
    <w:p w14:paraId="26D05C62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qu</w:t>
      </w:r>
      <w:r w:rsidRPr="00A726C9">
        <w:rPr>
          <w:rFonts w:asciiTheme="minorHAnsi" w:eastAsia="Calibri" w:hAnsiTheme="minorHAnsi" w:cstheme="minorHAnsi"/>
          <w:sz w:val="22"/>
          <w:szCs w:val="22"/>
        </w:rPr>
        <w:t>es,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>ia,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05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Status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2274D958" w14:textId="77777777" w:rsidR="00A44E5F" w:rsidRPr="00A726C9" w:rsidRDefault="00CA254C" w:rsidP="00A726C9">
      <w:pPr>
        <w:tabs>
          <w:tab w:val="left" w:pos="1120"/>
        </w:tabs>
        <w:spacing w:before="58"/>
        <w:ind w:left="1137" w:right="772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Reh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’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nd</w:t>
      </w:r>
      <w:r w:rsidRPr="00A726C9">
        <w:rPr>
          <w:rFonts w:asciiTheme="minorHAnsi" w:eastAsia="Calibri" w:hAnsiTheme="minorHAnsi" w:cstheme="minorHAnsi"/>
          <w:i/>
          <w:spacing w:val="15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tal,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JM,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ia,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ited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Status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77C2D237" w14:textId="77777777" w:rsidR="00A44E5F" w:rsidRPr="00A726C9" w:rsidRDefault="00CA254C" w:rsidP="00A726C9">
      <w:pPr>
        <w:spacing w:before="55"/>
        <w:ind w:left="7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6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 AB,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Reh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’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Handb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position w:val="8"/>
          <w:sz w:val="22"/>
          <w:szCs w:val="22"/>
        </w:rPr>
        <w:t>nd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</w:p>
    <w:p w14:paraId="0807929A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qu</w:t>
      </w:r>
      <w:r w:rsidRPr="00A726C9">
        <w:rPr>
          <w:rFonts w:asciiTheme="minorHAnsi" w:eastAsia="Calibri" w:hAnsiTheme="minorHAnsi" w:cstheme="minorHAnsi"/>
          <w:sz w:val="22"/>
          <w:szCs w:val="22"/>
        </w:rPr>
        <w:t>es,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F.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>ia,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97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Status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d)</w:t>
      </w:r>
    </w:p>
    <w:p w14:paraId="258FD2EC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le(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</w:p>
    <w:p w14:paraId="199B6B53" w14:textId="77777777" w:rsidR="00A44E5F" w:rsidRPr="00A726C9" w:rsidRDefault="00CA254C" w:rsidP="00A726C9">
      <w:pPr>
        <w:spacing w:before="58"/>
        <w:ind w:left="7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cCa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ferential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sis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atic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thr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tis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atient</w:t>
      </w:r>
      <w:r w:rsidRPr="00A726C9">
        <w:rPr>
          <w:rFonts w:asciiTheme="minorHAnsi" w:eastAsia="Calibri" w:hAnsiTheme="minorHAnsi" w:cstheme="minorHAnsi"/>
          <w:spacing w:val="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rred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</w:p>
    <w:p w14:paraId="7A70FC7B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Syn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e.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opa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c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cti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19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03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),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tus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5B92F6C3" w14:textId="77777777" w:rsidR="00A44E5F" w:rsidRPr="00A726C9" w:rsidRDefault="00CA254C" w:rsidP="00A726C9">
      <w:pPr>
        <w:tabs>
          <w:tab w:val="left" w:pos="1120"/>
        </w:tabs>
        <w:spacing w:before="58"/>
        <w:ind w:left="1137" w:right="120" w:hanging="37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nu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Who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What and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rity,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ews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Illin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hap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rap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Oct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ov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(Yes)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ubli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</w:p>
    <w:p w14:paraId="30118F40" w14:textId="77777777" w:rsidR="00A44E5F" w:rsidRPr="00A726C9" w:rsidRDefault="00CA254C" w:rsidP="00A726C9">
      <w:pPr>
        <w:spacing w:before="57"/>
        <w:ind w:left="7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3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lini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Res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hip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lini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ews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ette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</w:p>
    <w:p w14:paraId="2CB1601F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hi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hap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200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rap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(Yes)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ubli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2BC13EE2" w14:textId="77777777" w:rsidR="00A44E5F" w:rsidRPr="00A726C9" w:rsidRDefault="00CA254C" w:rsidP="00A726C9">
      <w:pPr>
        <w:spacing w:before="58"/>
        <w:ind w:left="7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lastRenderedPageBreak/>
        <w:t xml:space="preserve">4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lini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—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agaz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e of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sic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</w:p>
    <w:p w14:paraId="2F9631BB" w14:textId="77777777" w:rsidR="00A44E5F" w:rsidRPr="00A726C9" w:rsidRDefault="00CA254C" w:rsidP="00A726C9">
      <w:pPr>
        <w:ind w:left="1137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80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z w:val="22"/>
          <w:szCs w:val="22"/>
        </w:rPr>
        <w:t>(Yes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Status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lishe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2FFE8D4E" w14:textId="77777777" w:rsidR="00A44E5F" w:rsidRPr="00A726C9" w:rsidRDefault="00CA254C" w:rsidP="00A726C9">
      <w:pPr>
        <w:spacing w:before="6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0CE2EA36">
          <v:group id="_x0000_s1358" style="position:absolute;margin-left:60.3pt;margin-top:188.25pt;width:512.5pt;height:527.8pt;z-index:-2563;mso-position-horizontal-relative:page;mso-position-vertical-relative:page" coordorigin="1206,3765" coordsize="10250,10556">
            <v:shape id="_x0000_s1370" style="position:absolute;left:1234;top:3780;width:111;height:269" coordorigin="1234,3780" coordsize="111,269" path="m1234,4049r110,l1344,3780r-110,l1234,4049xe" fillcolor="#f1f1f1" stroked="f">
              <v:path arrowok="t"/>
            </v:shape>
            <v:shape id="_x0000_s1369" style="position:absolute;left:11318;top:3780;width:108;height:269" coordorigin="11318,3780" coordsize="108,269" path="m11318,4049r108,l11426,3780r-108,l11318,4049xe" fillcolor="#f1f1f1" stroked="f">
              <v:path arrowok="t"/>
            </v:shape>
            <v:shape id="_x0000_s1368" style="position:absolute;left:1234;top:4048;width:10192;height:45" coordorigin="1234,4048" coordsize="10192,45" path="m1234,4093r10192,l11426,4048r-10192,l1234,4093xe" fillcolor="#f1f1f1" stroked="f">
              <v:path arrowok="t"/>
            </v:shape>
            <v:shape id="_x0000_s1367" style="position:absolute;left:1344;top:3781;width:9973;height:269" coordorigin="1344,3781" coordsize="9973,269" path="m11318,4049r,-268l1344,3781r,268l11318,4049xe" fillcolor="#f1f1f1" stroked="f">
              <v:path arrowok="t"/>
            </v:shape>
            <v:shape id="_x0000_s1366" style="position:absolute;left:1224;top:3773;width:10204;height:0" coordorigin="1224,3773" coordsize="10204,0" path="m1224,3773r10204,e" filled="f" strokecolor="#d9d9d9" strokeweight=".82pt">
              <v:path arrowok="t"/>
            </v:shape>
            <v:shape id="_x0000_s1365" style="position:absolute;left:11428;top:3773;width:10;height:0" coordorigin="11428,3773" coordsize="10,0" path="m11428,3773r10,e" filled="f" strokecolor="#d9d9d9" strokeweight=".82pt">
              <v:path arrowok="t"/>
            </v:shape>
            <v:shape id="_x0000_s1364" style="position:absolute;left:1229;top:4048;width:10204;height:45" coordorigin="1229,4048" coordsize="10204,45" path="m1229,4093r10204,l11433,4048r-10204,l1229,4093xe" fillcolor="#f1f1f1" stroked="f">
              <v:path arrowok="t"/>
            </v:shape>
            <v:shape id="_x0000_s1363" style="position:absolute;left:1224;top:14313;width:752;height:0" coordorigin="1224,14313" coordsize="752,0" path="m1224,14313r752,e" filled="f" strokecolor="#d9d9d9" strokeweight=".82pt">
              <v:path arrowok="t"/>
            </v:shape>
            <v:shape id="_x0000_s1362" style="position:absolute;left:1976;top:14313;width:14;height:0" coordorigin="1976,14313" coordsize="14,0" path="m1976,14313r14,e" filled="f" strokecolor="#d9d9d9" strokeweight=".82pt">
              <v:path arrowok="t"/>
            </v:shape>
            <v:shape id="_x0000_s1361" style="position:absolute;left:1990;top:14313;width:9438;height:0" coordorigin="1990,14313" coordsize="9438,0" path="m1990,14313r9438,e" filled="f" strokecolor="#d9d9d9" strokeweight=".82pt">
              <v:path arrowok="t"/>
            </v:shape>
            <v:shape id="_x0000_s1360" type="#_x0000_t75" style="position:absolute;left:1224;top:3780;width:10214;height:10526">
              <v:imagedata r:id="rId44" o:title=""/>
            </v:shape>
            <v:shape id="_x0000_s1359" style="position:absolute;left:11428;top:14313;width:10;height:0" coordorigin="11428,14313" coordsize="10,0" path="m11428,14313r10,e" filled="f" strokecolor="#d9d9d9" strokeweight=".82pt">
              <v:path arrowok="t"/>
            </v:shape>
            <w10:wrap anchorx="page" anchory="page"/>
          </v:group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783FD508">
          <v:group id="_x0000_s1339" style="position:absolute;margin-left:60.3pt;margin-top:74.25pt;width:512.35pt;height:60.35pt;z-index:-2564;mso-position-horizontal-relative:page;mso-position-vertical-relative:page" coordorigin="1206,1485" coordsize="10247,1207">
            <v:shape id="_x0000_s1357" style="position:absolute;left:1234;top:1500;width:111;height:269" coordorigin="1234,1500" coordsize="111,269" path="m1234,1769r110,l1344,1500r-110,l1234,1769xe" fillcolor="#f1f1f1" stroked="f">
              <v:path arrowok="t"/>
            </v:shape>
            <v:shape id="_x0000_s1356" style="position:absolute;left:11316;top:1500;width:110;height:269" coordorigin="11316,1500" coordsize="110,269" path="m11316,1769r110,l11426,1500r-110,l11316,1769xe" fillcolor="#f1f1f1" stroked="f">
              <v:path arrowok="t"/>
            </v:shape>
            <v:shape id="_x0000_s1355" style="position:absolute;left:1234;top:1768;width:10192;height:45" coordorigin="1234,1768" coordsize="10192,45" path="m1234,1813r10192,l11426,1768r-10192,l1234,1813xe" fillcolor="#f1f1f1" stroked="f">
              <v:path arrowok="t"/>
            </v:shape>
            <v:shape id="_x0000_s1354" style="position:absolute;left:1344;top:1500;width:9971;height:269" coordorigin="1344,1500" coordsize="9971,269" path="m11315,1769r,-269l1344,1500r,269l11315,1769xe" fillcolor="#f1f1f1" stroked="f">
              <v:path arrowok="t"/>
            </v:shape>
            <v:shape id="_x0000_s1353" style="position:absolute;left:1224;top:1493;width:10202;height:0" coordorigin="1224,1493" coordsize="10202,0" path="m1224,1493r10202,e" filled="f" strokecolor="#d9d9d9" strokeweight=".82pt">
              <v:path arrowok="t"/>
            </v:shape>
            <v:shape id="_x0000_s1352" style="position:absolute;left:11426;top:1493;width:10;height:0" coordorigin="11426,1493" coordsize="10,0" path="m11426,1493r10,e" filled="f" strokecolor="#d9d9d9" strokeweight=".82pt">
              <v:path arrowok="t"/>
            </v:shape>
            <v:shape id="_x0000_s1351" style="position:absolute;left:1229;top:1768;width:10202;height:45" coordorigin="1229,1768" coordsize="10202,45" path="m1229,1813r10202,l11431,1768r-10202,l1229,1813xe" fillcolor="#f1f1f1" stroked="f">
              <v:path arrowok="t"/>
            </v:shape>
            <v:shape id="_x0000_s1350" type="#_x0000_t75" style="position:absolute;left:1224;top:1500;width:10;height:327">
              <v:imagedata r:id="rId16" o:title=""/>
            </v:shape>
            <v:shape id="_x0000_s1349" style="position:absolute;left:1234;top:1820;width:413;height:0" coordorigin="1234,1820" coordsize="413,0" path="m1234,1820r413,e" filled="f" strokecolor="#d9d9d9" strokeweight=".82pt">
              <v:path arrowok="t"/>
            </v:shape>
            <v:shape id="_x0000_s1348" style="position:absolute;left:1647;top:1820;width:14;height:0" coordorigin="1647,1820" coordsize="14,0" path="m1647,1820r14,e" filled="f" strokecolor="#d9d9d9" strokeweight=".82pt">
              <v:path arrowok="t"/>
            </v:shape>
            <v:shape id="_x0000_s1347" style="position:absolute;left:1661;top:1820;width:9765;height:0" coordorigin="1661,1820" coordsize="9765,0" path="m1661,1820r9765,e" filled="f" strokecolor="#d9d9d9" strokeweight=".82pt">
              <v:path arrowok="t"/>
            </v:shape>
            <v:shape id="_x0000_s1346" type="#_x0000_t75" style="position:absolute;left:1224;top:1827;width:10;height:850">
              <v:imagedata r:id="rId45" o:title=""/>
            </v:shape>
            <v:shape id="_x0000_s1345" style="position:absolute;left:1224;top:2684;width:423;height:0" coordorigin="1224,2684" coordsize="423,0" path="m1224,2684r423,e" filled="f" strokecolor="#d9d9d9" strokeweight=".82pt">
              <v:path arrowok="t"/>
            </v:shape>
            <v:shape id="_x0000_s1344" type="#_x0000_t75" style="position:absolute;left:1647;top:1827;width:10;height:850">
              <v:imagedata r:id="rId46" o:title=""/>
            </v:shape>
            <v:shape id="_x0000_s1343" style="position:absolute;left:1647;top:2684;width:14;height:0" coordorigin="1647,2684" coordsize="14,0" path="m1647,2684r14,e" filled="f" strokecolor="#d9d9d9" strokeweight=".82pt">
              <v:path arrowok="t"/>
            </v:shape>
            <v:shape id="_x0000_s1342" style="position:absolute;left:1661;top:2684;width:9765;height:0" coordorigin="1661,2684" coordsize="9765,0" path="m1661,2684r9765,e" filled="f" strokecolor="#d9d9d9" strokeweight=".82pt">
              <v:path arrowok="t"/>
            </v:shape>
            <v:shape id="_x0000_s1341" type="#_x0000_t75" style="position:absolute;left:11426;top:1500;width:10;height:1176">
              <v:imagedata r:id="rId47" o:title=""/>
            </v:shape>
            <v:shape id="_x0000_s1340" style="position:absolute;left:11426;top:2684;width:10;height:0" coordorigin="11426,2684" coordsize="10,0" path="m11426,2684r10,e" filled="f" strokecolor="#d9d9d9" strokeweight=".82pt">
              <v:path arrowok="t"/>
            </v:shape>
            <w10:wrap anchorx="page" anchory="page"/>
          </v:group>
        </w:pict>
      </w:r>
    </w:p>
    <w:p w14:paraId="537FAFEB" w14:textId="77777777" w:rsidR="00A44E5F" w:rsidRPr="00A726C9" w:rsidRDefault="00CA254C" w:rsidP="00A726C9">
      <w:pPr>
        <w:spacing w:before="12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Ot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ly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lic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tion(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</w:p>
    <w:p w14:paraId="648CA841" w14:textId="77777777" w:rsidR="00A44E5F" w:rsidRPr="00A726C9" w:rsidRDefault="00CA254C" w:rsidP="00A726C9">
      <w:pPr>
        <w:tabs>
          <w:tab w:val="left" w:pos="1120"/>
        </w:tabs>
        <w:spacing w:before="58"/>
        <w:ind w:left="1137" w:right="62" w:hanging="372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ein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ack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et</w:t>
      </w:r>
      <w:r w:rsidRPr="00A726C9">
        <w:rPr>
          <w:rFonts w:asciiTheme="minorHAnsi" w:eastAsia="Calibri" w:hAnsiTheme="minorHAnsi" w:cstheme="minorHAnsi"/>
          <w:spacing w:val="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al: </w:t>
      </w:r>
      <w:r w:rsidRPr="00A726C9">
        <w:rPr>
          <w:rFonts w:asciiTheme="minorHAnsi" w:eastAsia="Calibri" w:hAnsiTheme="minorHAnsi" w:cstheme="minorHAnsi"/>
          <w:spacing w:val="2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1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ric</w:t>
      </w:r>
      <w:r w:rsidRPr="00A726C9">
        <w:rPr>
          <w:rFonts w:asciiTheme="minorHAnsi" w:eastAsia="Calibri" w:hAnsiTheme="minorHAnsi" w:cstheme="minorHAnsi"/>
          <w:spacing w:val="1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Stren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entify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Back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ain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(abst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act).  </w:t>
      </w:r>
      <w:r w:rsidRPr="00A726C9">
        <w:rPr>
          <w:rFonts w:asciiTheme="minorHAnsi" w:eastAsia="Calibri" w:hAnsiTheme="minorHAnsi" w:cstheme="minorHAnsi"/>
          <w:spacing w:val="2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99</w:t>
      </w:r>
      <w:r w:rsidRPr="00A726C9">
        <w:rPr>
          <w:rFonts w:asciiTheme="minorHAnsi" w:eastAsia="Calibri" w:hAnsiTheme="minorHAnsi" w:cstheme="minorHAnsi"/>
          <w:sz w:val="22"/>
          <w:szCs w:val="22"/>
        </w:rPr>
        <w:t>0</w:t>
      </w:r>
    </w:p>
    <w:p w14:paraId="031FB64F" w14:textId="77777777" w:rsidR="00A44E5F" w:rsidRPr="00A726C9" w:rsidRDefault="00A44E5F" w:rsidP="00A726C9">
      <w:pPr>
        <w:spacing w:before="4"/>
        <w:rPr>
          <w:rFonts w:asciiTheme="minorHAnsi" w:hAnsiTheme="minorHAnsi" w:cstheme="minorHAnsi"/>
          <w:sz w:val="22"/>
          <w:szCs w:val="22"/>
        </w:rPr>
      </w:pPr>
    </w:p>
    <w:p w14:paraId="72A1AF5E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3FD18B9B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 xml:space="preserve">s: </w:t>
      </w:r>
      <w:r w:rsidRPr="00A726C9">
        <w:rPr>
          <w:rFonts w:asciiTheme="minorHAnsi" w:eastAsia="Calibri" w:hAnsiTheme="minorHAnsi" w:cstheme="minorHAnsi"/>
          <w:b/>
          <w:spacing w:val="-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rst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icated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64E59DC9" w14:textId="77777777" w:rsidR="00A44E5F" w:rsidRPr="00A726C9" w:rsidRDefault="00CA254C" w:rsidP="00A726C9">
      <w:pPr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</w:rPr>
        <w:t>Pe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ev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</w:p>
    <w:p w14:paraId="57E3181C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3E20E02F" w14:textId="77777777" w:rsidR="00A44E5F" w:rsidRPr="00A726C9" w:rsidRDefault="00CA254C" w:rsidP="00A726C9">
      <w:pPr>
        <w:spacing w:before="12"/>
        <w:ind w:left="688" w:right="4340"/>
        <w:jc w:val="center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tfo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with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lished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s)</w:t>
      </w:r>
    </w:p>
    <w:p w14:paraId="0E454823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sey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Occurre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ries in Iri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</w:p>
    <w:p w14:paraId="12ED311F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ared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 CA,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308233E6" w14:textId="77777777" w:rsidR="00A44E5F" w:rsidRPr="00A726C9" w:rsidRDefault="00CA254C" w:rsidP="00A726C9">
      <w:pPr>
        <w:tabs>
          <w:tab w:val="left" w:pos="1460"/>
        </w:tabs>
        <w:spacing w:before="58"/>
        <w:ind w:left="1476" w:right="186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Qu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llen WS,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ch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 JL,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ES, 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J,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B, Veen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USF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ell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 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ent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ented 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FL,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0E0DDCE5" w14:textId="77777777" w:rsidR="00A44E5F" w:rsidRPr="00A726C9" w:rsidRDefault="00CA254C" w:rsidP="00A726C9">
      <w:pPr>
        <w:spacing w:before="57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3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sey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rence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ries in Iri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</w:p>
    <w:p w14:paraId="44DFE49B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ared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5C51D69D" w14:textId="77777777" w:rsidR="00A44E5F" w:rsidRPr="00A726C9" w:rsidRDefault="00CA254C" w:rsidP="00A726C9">
      <w:pPr>
        <w:tabs>
          <w:tab w:val="left" w:pos="1460"/>
        </w:tabs>
        <w:spacing w:before="57"/>
        <w:ind w:left="1476" w:right="199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AB, Car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z w:val="22"/>
          <w:szCs w:val="22"/>
        </w:rPr>
        <w:t>echa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é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lié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Closi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position w:val="8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IAD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S, Ba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el,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witzerla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4AA329BD" w14:textId="77777777" w:rsidR="00A44E5F" w:rsidRPr="00A726C9" w:rsidRDefault="00CA254C" w:rsidP="00A726C9">
      <w:pPr>
        <w:spacing w:before="59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5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Qu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llen WS,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</w:p>
    <w:p w14:paraId="7085164B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ell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ent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Stu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arch</w:t>
      </w:r>
    </w:p>
    <w:p w14:paraId="3CB524E5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0C554388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6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  Im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Sacral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Dy</w:t>
      </w:r>
      <w:r w:rsidRPr="00A726C9">
        <w:rPr>
          <w:rFonts w:asciiTheme="minorHAnsi" w:eastAsia="Calibri" w:hAnsiTheme="minorHAnsi" w:cstheme="minorHAnsi"/>
          <w:sz w:val="22"/>
          <w:szCs w:val="22"/>
        </w:rPr>
        <w:t>sf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On Tur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llegiate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let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cer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Case</w:t>
      </w:r>
    </w:p>
    <w:p w14:paraId="3E0C5FD2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FL,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7BC4C397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7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AB, Car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z w:val="22"/>
          <w:szCs w:val="22"/>
        </w:rPr>
        <w:t>echa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469082EC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é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lié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Closi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position w:val="8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AMA,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FL,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ch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4,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30FB765F" w14:textId="77777777" w:rsidR="00A44E5F" w:rsidRPr="00A726C9" w:rsidRDefault="00CA254C" w:rsidP="00A726C9">
      <w:pPr>
        <w:tabs>
          <w:tab w:val="left" w:pos="1460"/>
        </w:tabs>
        <w:spacing w:before="58"/>
        <w:ind w:left="1476" w:right="261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BJ,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dg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wig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Klein AB,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cCl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sis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sif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 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ICF-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ased 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es,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as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egas,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39F8DDCC" w14:textId="77777777" w:rsidR="00A44E5F" w:rsidRPr="00A726C9" w:rsidRDefault="00CA254C" w:rsidP="00A726C9">
      <w:pPr>
        <w:spacing w:before="57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9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J,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.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ased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racti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</w:p>
    <w:p w14:paraId="1B61B94C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ence,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lt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 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0F0E5874" w14:textId="77777777" w:rsidR="00A44E5F" w:rsidRPr="00A726C9" w:rsidRDefault="00CA254C" w:rsidP="00A726C9">
      <w:pPr>
        <w:spacing w:before="58"/>
        <w:ind w:left="1476" w:right="64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0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 xml:space="preserve"> 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.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tice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op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s, 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13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34640454" w14:textId="77777777" w:rsidR="00A44E5F" w:rsidRPr="00A726C9" w:rsidRDefault="00CA254C" w:rsidP="00A726C9">
      <w:pPr>
        <w:spacing w:before="57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J,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.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Based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ctice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 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</w:p>
    <w:p w14:paraId="7C06C81A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ar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ities,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2B37997D" w14:textId="77777777" w:rsidR="00A44E5F" w:rsidRPr="00A726C9" w:rsidRDefault="00CA254C" w:rsidP="00A726C9">
      <w:pPr>
        <w:spacing w:before="58"/>
        <w:ind w:left="1476" w:right="145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2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Gr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ss 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Klein AB,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wis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C,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T.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p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walki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arac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eristics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ang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j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thr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tis: the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OST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ference,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wood,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0F08169F" w14:textId="77777777" w:rsidR="00A44E5F" w:rsidRPr="00A726C9" w:rsidRDefault="00CA254C" w:rsidP="00A726C9">
      <w:pPr>
        <w:spacing w:before="57"/>
        <w:ind w:left="1476" w:right="202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3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we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Res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Ext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(LE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)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ske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bin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Meet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Sa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10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01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):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44588CCE" w14:textId="77777777" w:rsidR="00A44E5F" w:rsidRPr="00A726C9" w:rsidRDefault="00CA254C" w:rsidP="00A726C9">
      <w:pPr>
        <w:spacing w:before="57"/>
        <w:ind w:left="1476" w:right="90" w:hanging="391"/>
        <w:jc w:val="both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82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4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J, 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ugh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J, Wa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ki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Eff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resis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with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Ve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sus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%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Acid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sed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tar Fasci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07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07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pacing w:val="3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141E99C6" w14:textId="77777777" w:rsidR="00A44E5F" w:rsidRPr="00A726C9" w:rsidRDefault="00CA254C" w:rsidP="00A726C9">
      <w:pPr>
        <w:spacing w:before="1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43DC95AF">
          <v:group id="_x0000_s1329" style="position:absolute;margin-left:60.3pt;margin-top:74.3pt;width:512.5pt;height:667.05pt;z-index:-2562;mso-position-horizontal-relative:page;mso-position-vertical-relative:page" coordorigin="1206,1486" coordsize="10250,13341">
            <v:shape id="_x0000_s1338" style="position:absolute;left:1234;top:6140;width:111;height:269" coordorigin="1234,6140" coordsize="111,269" path="m1234,6409r110,l1344,6140r-110,l1234,6409xe" fillcolor="#f1f1f1" stroked="f">
              <v:path arrowok="t"/>
            </v:shape>
            <v:shape id="_x0000_s1337" style="position:absolute;left:11318;top:6140;width:108;height:269" coordorigin="11318,6140" coordsize="108,269" path="m11318,6409r108,l11426,6140r-108,l11318,6409xe" fillcolor="#f1f1f1" stroked="f">
              <v:path arrowok="t"/>
            </v:shape>
            <v:shape id="_x0000_s1336" style="position:absolute;left:1234;top:6408;width:10192;height:45" coordorigin="1234,6408" coordsize="10192,45" path="m1234,6453r10192,l11426,6408r-10192,l1234,6453xe" fillcolor="#f1f1f1" stroked="f">
              <v:path arrowok="t"/>
            </v:shape>
            <v:shape id="_x0000_s1335" style="position:absolute;left:1344;top:6140;width:9973;height:269" coordorigin="1344,6140" coordsize="9973,269" path="m1344,6409r9974,l11318,6140r-9974,l1344,6409xe" fillcolor="#f1f1f1" stroked="f">
              <v:path arrowok="t"/>
            </v:shape>
            <v:shape id="_x0000_s1334" type="#_x0000_t75" style="position:absolute;left:1224;top:1486;width:10214;height:4655">
              <v:imagedata r:id="rId48" o:title=""/>
            </v:shape>
            <v:shape id="_x0000_s1333" style="position:absolute;left:1234;top:6133;width:742;height:0" coordorigin="1234,6133" coordsize="742,0" path="m1234,6133r742,e" filled="f" strokecolor="#d9d9d9" strokeweight=".82pt">
              <v:path arrowok="t"/>
            </v:shape>
            <v:shape id="_x0000_s1332" style="position:absolute;left:1976;top:6133;width:14;height:0" coordorigin="1976,6133" coordsize="14,0" path="m1976,6133r14,e" filled="f" strokecolor="#d9d9d9" strokeweight=".82pt">
              <v:path arrowok="t"/>
            </v:shape>
            <v:shape id="_x0000_s1331" style="position:absolute;left:1990;top:6133;width:9438;height:0" coordorigin="1990,6133" coordsize="9438,0" path="m1990,6133r9438,e" filled="f" strokecolor="#d9d9d9" strokeweight=".82pt">
              <v:path arrowok="t"/>
            </v:shape>
            <v:shape id="_x0000_s1330" style="position:absolute;left:1229;top:6408;width:10204;height:45" coordorigin="1229,6408" coordsize="10204,45" path="m1229,6453r10204,l11433,6408r-10204,l1229,6453xe" fillcolor="#f1f1f1" stroked="f">
              <v:path arrowok="t"/>
            </v:shape>
            <w10:wrap anchorx="page" anchory="page"/>
          </v:group>
        </w:pict>
      </w:r>
    </w:p>
    <w:p w14:paraId="74FDF9B9" w14:textId="77777777" w:rsidR="00A44E5F" w:rsidRPr="00A726C9" w:rsidRDefault="00CA254C" w:rsidP="00A726C9">
      <w:pPr>
        <w:spacing w:before="12"/>
        <w:ind w:left="1476" w:right="262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5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ldn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TN, 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cGu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CE,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itc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AE,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Health Ou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in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th So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Tiss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lati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og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the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kle.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lat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Me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4E622245" w14:textId="77777777" w:rsidR="00A44E5F" w:rsidRPr="00A726C9" w:rsidRDefault="00CA254C" w:rsidP="00A726C9">
      <w:pPr>
        <w:spacing w:before="57"/>
        <w:ind w:left="1476" w:right="62" w:hanging="391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6  </w:t>
      </w:r>
      <w:r w:rsidRPr="00A726C9">
        <w:rPr>
          <w:rFonts w:asciiTheme="minorHAnsi" w:eastAsia="Calibri" w:hAnsiTheme="minorHAnsi" w:cstheme="minorHAnsi"/>
          <w:spacing w:val="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M</w:t>
      </w:r>
      <w:r w:rsidRPr="00A726C9">
        <w:rPr>
          <w:rFonts w:asciiTheme="minorHAnsi" w:eastAsia="Calibri" w:hAnsiTheme="minorHAnsi" w:cstheme="minorHAnsi"/>
          <w:sz w:val="22"/>
          <w:szCs w:val="22"/>
        </w:rPr>
        <w:t>aca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K,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Swartz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 The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Effec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Outc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er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ssac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25C998D8" w14:textId="77777777" w:rsidR="00A44E5F" w:rsidRPr="00A726C9" w:rsidRDefault="00CA254C" w:rsidP="00A726C9">
      <w:pPr>
        <w:spacing w:before="57"/>
        <w:ind w:left="1476" w:right="688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7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ill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Ell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io</w:t>
      </w:r>
      <w:r w:rsidRPr="00A726C9">
        <w:rPr>
          <w:rFonts w:asciiTheme="minorHAnsi" w:eastAsia="Calibri" w:hAnsiTheme="minorHAnsi" w:cstheme="minorHAnsi"/>
          <w:sz w:val="22"/>
          <w:szCs w:val="22"/>
        </w:rPr>
        <w:t>tt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N,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en J,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Me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41F95FE6" w14:textId="77777777" w:rsidR="00A44E5F" w:rsidRPr="00A726C9" w:rsidRDefault="00CA254C" w:rsidP="00A726C9">
      <w:pPr>
        <w:spacing w:before="57"/>
        <w:ind w:left="1476" w:right="63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8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ey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C,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Relia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ki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ic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entric Cl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sed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the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ip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Knee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</w:t>
      </w:r>
      <w:r w:rsidRPr="00A726C9">
        <w:rPr>
          <w:rFonts w:asciiTheme="minorHAnsi" w:eastAsia="Calibri" w:hAnsiTheme="minorHAnsi" w:cstheme="minorHAnsi"/>
          <w:i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i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upp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l):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</w:p>
    <w:p w14:paraId="16E0D4B2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87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4A4C77D8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9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fran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CE,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Var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les in Ru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ries,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729E88BC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er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upp</w:t>
      </w:r>
      <w:r w:rsidRPr="00A726C9">
        <w:rPr>
          <w:rFonts w:asciiTheme="minorHAnsi" w:eastAsia="Calibri" w:hAnsiTheme="minorHAnsi" w:cstheme="minorHAnsi"/>
          <w:sz w:val="22"/>
          <w:szCs w:val="22"/>
        </w:rPr>
        <w:t>l):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46F08A62" w14:textId="77777777" w:rsidR="00A44E5F" w:rsidRPr="00A726C9" w:rsidRDefault="00CA254C" w:rsidP="00A726C9">
      <w:pPr>
        <w:spacing w:before="60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0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</w:t>
      </w:r>
      <w:r w:rsidRPr="00A726C9">
        <w:rPr>
          <w:rFonts w:asciiTheme="minorHAnsi" w:eastAsia="Calibri" w:hAnsiTheme="minorHAnsi" w:cstheme="minorHAnsi"/>
          <w:spacing w:val="10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ack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et</w:t>
      </w:r>
      <w:r w:rsidRPr="00A726C9">
        <w:rPr>
          <w:rFonts w:asciiTheme="minorHAnsi" w:eastAsia="Calibri" w:hAnsiTheme="minorHAnsi" w:cstheme="minorHAnsi"/>
          <w:spacing w:val="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al: </w:t>
      </w:r>
      <w:r w:rsidRPr="00A726C9">
        <w:rPr>
          <w:rFonts w:asciiTheme="minorHAnsi" w:eastAsia="Calibri" w:hAnsiTheme="minorHAnsi" w:cstheme="minorHAnsi"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1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ility</w:t>
      </w:r>
      <w:r w:rsidRPr="00A726C9">
        <w:rPr>
          <w:rFonts w:asciiTheme="minorHAnsi" w:eastAsia="Calibri" w:hAnsiTheme="minorHAnsi" w:cstheme="minorHAnsi"/>
          <w:spacing w:val="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14F9B5A2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Stren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alysis in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tif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ack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ference,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 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</w:p>
    <w:p w14:paraId="4AB9CE22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90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5525D6BA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ost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s)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w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lished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s)</w:t>
      </w:r>
    </w:p>
    <w:p w14:paraId="27AB7863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  </w:t>
      </w:r>
      <w:r w:rsidRPr="00A726C9">
        <w:rPr>
          <w:rFonts w:asciiTheme="minorHAnsi" w:eastAsia="Calibri" w:hAnsiTheme="minorHAnsi" w:cstheme="minorHAnsi"/>
          <w:spacing w:val="3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 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ter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z w:val="22"/>
          <w:szCs w:val="22"/>
        </w:rPr>
        <w:t>try</w:t>
      </w:r>
      <w:r w:rsidRPr="00A726C9">
        <w:rPr>
          <w:rFonts w:asciiTheme="minorHAnsi" w:eastAsia="Calibri" w:hAnsiTheme="minorHAnsi" w:cstheme="minorHAnsi"/>
          <w:spacing w:val="-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ility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Ind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Sco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ith</w:t>
      </w:r>
    </w:p>
    <w:p w14:paraId="78362722" w14:textId="77777777" w:rsidR="00A44E5F" w:rsidRPr="00A726C9" w:rsidRDefault="00CA254C" w:rsidP="00A726C9">
      <w:pPr>
        <w:ind w:left="147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Chr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508833E5" w14:textId="77777777" w:rsidR="00A44E5F" w:rsidRPr="00A726C9" w:rsidRDefault="00CA254C" w:rsidP="00A726C9">
      <w:pPr>
        <w:tabs>
          <w:tab w:val="left" w:pos="1460"/>
        </w:tabs>
        <w:spacing w:before="58"/>
        <w:ind w:left="1476" w:right="418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ad</w:t>
      </w:r>
      <w:r w:rsidRPr="00A726C9">
        <w:rPr>
          <w:rFonts w:asciiTheme="minorHAnsi" w:eastAsia="Calibri" w:hAnsiTheme="minorHAnsi" w:cstheme="minorHAnsi"/>
          <w:sz w:val="22"/>
          <w:szCs w:val="22"/>
        </w:rPr>
        <w:t>ay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Swisher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 Thera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ents’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ts’ Kn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ctice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Gu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es,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143BAB71" w14:textId="77777777" w:rsidR="00A44E5F" w:rsidRPr="00A726C9" w:rsidRDefault="00CA254C" w:rsidP="00A726C9">
      <w:pPr>
        <w:tabs>
          <w:tab w:val="left" w:pos="1460"/>
        </w:tabs>
        <w:spacing w:before="57"/>
        <w:ind w:left="1476" w:right="322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Kl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tz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tney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JB,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 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Relat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en 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y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Ball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AMA,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FL,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ch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Regional</w:t>
      </w:r>
    </w:p>
    <w:p w14:paraId="502CB9F5" w14:textId="77777777" w:rsidR="00A44E5F" w:rsidRPr="00A726C9" w:rsidRDefault="00CA254C" w:rsidP="00A726C9">
      <w:pPr>
        <w:tabs>
          <w:tab w:val="left" w:pos="1460"/>
        </w:tabs>
        <w:spacing w:before="57"/>
        <w:ind w:left="1476" w:right="411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Kl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tz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tney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JB,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 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Relat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Hip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y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Ball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alth Res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ch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FL,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5EE6D6C6" w14:textId="77777777" w:rsidR="00A44E5F" w:rsidRPr="00A726C9" w:rsidRDefault="00CA254C" w:rsidP="00A726C9">
      <w:pPr>
        <w:tabs>
          <w:tab w:val="left" w:pos="1460"/>
        </w:tabs>
        <w:spacing w:before="57"/>
        <w:ind w:left="1476" w:right="574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Harri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Exe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iu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Vi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pau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ew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ence, Ba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re,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, 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58CA63E9" w14:textId="77777777" w:rsidR="00A44E5F" w:rsidRPr="00A726C9" w:rsidRDefault="00CA254C" w:rsidP="00A726C9">
      <w:pPr>
        <w:tabs>
          <w:tab w:val="left" w:pos="1460"/>
        </w:tabs>
        <w:spacing w:before="53"/>
        <w:ind w:left="1476" w:right="300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Harri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Exe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iu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Vi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pau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ew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sach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08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6767D6C1" w14:textId="77777777" w:rsidR="00A44E5F" w:rsidRPr="00A726C9" w:rsidRDefault="00CA254C" w:rsidP="00A726C9">
      <w:pPr>
        <w:tabs>
          <w:tab w:val="left" w:pos="1460"/>
        </w:tabs>
        <w:spacing w:before="58"/>
        <w:ind w:left="1476" w:right="993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Sc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is,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, 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 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the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wing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 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Rep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ir: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r),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shvil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TN, Fe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):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59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8</w:t>
      </w:r>
    </w:p>
    <w:p w14:paraId="15A6A6A6" w14:textId="77777777" w:rsidR="00A44E5F" w:rsidRPr="00A726C9" w:rsidRDefault="00CA254C" w:rsidP="00A726C9">
      <w:pPr>
        <w:tabs>
          <w:tab w:val="left" w:pos="1460"/>
        </w:tabs>
        <w:spacing w:before="61"/>
        <w:ind w:left="1476" w:right="90" w:hanging="391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J, 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ugh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J, Wa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ki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5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Eff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resis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with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Ve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sus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%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Acid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sed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tar Fasci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3553DD70" w14:textId="77777777" w:rsidR="00A44E5F" w:rsidRPr="00A726C9" w:rsidRDefault="00CA254C" w:rsidP="00A726C9">
      <w:pPr>
        <w:tabs>
          <w:tab w:val="left" w:pos="1460"/>
        </w:tabs>
        <w:spacing w:before="58"/>
        <w:ind w:left="1476" w:right="153" w:hanging="39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ab/>
        <w:t>Gr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On-Ice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Of Ae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ic 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tness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z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igu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Skaters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er)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Sect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shvil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TN, Fe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A6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4</w:t>
      </w:r>
    </w:p>
    <w:p w14:paraId="6D62CED4" w14:textId="77777777" w:rsidR="00A44E5F" w:rsidRPr="00A726C9" w:rsidRDefault="00CA254C" w:rsidP="00A726C9">
      <w:pPr>
        <w:spacing w:before="57"/>
        <w:ind w:left="1476" w:right="399" w:hanging="391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82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0  </w:t>
      </w:r>
      <w:r w:rsidRPr="00A726C9">
        <w:rPr>
          <w:rFonts w:asciiTheme="minorHAnsi" w:eastAsia="Calibri" w:hAnsiTheme="minorHAnsi" w:cstheme="minorHAnsi"/>
          <w:spacing w:val="1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lb</w:t>
      </w:r>
      <w:r w:rsidRPr="00A726C9">
        <w:rPr>
          <w:rFonts w:asciiTheme="minorHAnsi" w:eastAsia="Calibri" w:hAnsiTheme="minorHAnsi" w:cstheme="minorHAnsi"/>
          <w:sz w:val="22"/>
          <w:szCs w:val="22"/>
        </w:rPr>
        <w:t>a CA, Bern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 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sses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RA,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4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sis Of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With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Ex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Dy</w:t>
      </w:r>
      <w:r w:rsidRPr="00A726C9">
        <w:rPr>
          <w:rFonts w:asciiTheme="minorHAnsi" w:eastAsia="Calibri" w:hAnsiTheme="minorHAnsi" w:cstheme="minorHAnsi"/>
          <w:sz w:val="22"/>
          <w:szCs w:val="22"/>
        </w:rPr>
        <w:t>sf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ssach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eneral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tal’s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Out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 Servic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 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</w:p>
    <w:p w14:paraId="02A57D40" w14:textId="77777777" w:rsidR="00A44E5F" w:rsidRPr="00A726C9" w:rsidRDefault="00CA254C" w:rsidP="00A726C9">
      <w:pPr>
        <w:spacing w:before="1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00672522">
          <v:group id="_x0000_s1320" style="position:absolute;margin-left:60.3pt;margin-top:499.25pt;width:512.35pt;height:234.7pt;z-index:-2559;mso-position-horizontal-relative:page;mso-position-vertical-relative:page" coordorigin="1206,9985" coordsize="10247,4694">
            <v:shape id="_x0000_s1328" style="position:absolute;left:1234;top:9995;width:111;height:269" coordorigin="1234,9995" coordsize="111,269" path="m1234,10264r110,l1344,9995r-110,l1234,10264xe" fillcolor="#f1f1f1" stroked="f">
              <v:path arrowok="t"/>
            </v:shape>
            <v:shape id="_x0000_s1327" style="position:absolute;left:11316;top:9995;width:110;height:269" coordorigin="11316,9995" coordsize="110,269" path="m11316,10264r110,l11426,9995r-110,l11316,10264xe" fillcolor="#f1f1f1" stroked="f">
              <v:path arrowok="t"/>
            </v:shape>
            <v:shape id="_x0000_s1326" style="position:absolute;left:1234;top:10263;width:10192;height:45" coordorigin="1234,10263" coordsize="10192,45" path="m1234,10308r10192,l11426,10263r-10192,l1234,10308xe" fillcolor="#f1f1f1" stroked="f">
              <v:path arrowok="t"/>
            </v:shape>
            <v:shape id="_x0000_s1325" style="position:absolute;left:1344;top:9995;width:9971;height:269" coordorigin="1344,9995" coordsize="9971,269" path="m11315,10264r,-269l1344,9995r,269l11315,10264xe" fillcolor="#f1f1f1" stroked="f">
              <v:path arrowok="t"/>
            </v:shape>
            <v:shape id="_x0000_s1324" style="position:absolute;left:1229;top:10263;width:10202;height:45" coordorigin="1229,10263" coordsize="10202,45" path="m1229,10308r10202,l11431,10263r-10202,l1229,10308xe" fillcolor="#f1f1f1" stroked="f">
              <v:path arrowok="t"/>
            </v:shape>
            <v:shape id="_x0000_s1323" style="position:absolute;left:1224;top:14671;width:10202;height:0" coordorigin="1224,14671" coordsize="10202,0" path="m1224,14671r10202,e" filled="f" strokecolor="#d9d9d9" strokeweight=".82pt">
              <v:path arrowok="t"/>
            </v:shape>
            <v:shape id="_x0000_s1322" type="#_x0000_t75" style="position:absolute;left:1224;top:9985;width:10212;height:4678">
              <v:imagedata r:id="rId49" o:title=""/>
            </v:shape>
            <v:shape id="_x0000_s1321" style="position:absolute;left:11426;top:14671;width:10;height:0" coordorigin="11426,14671" coordsize="10,0" path="m11426,14671r10,e" filled="f" strokecolor="#d9d9d9" strokeweight=".82pt">
              <v:path arrowok="t"/>
            </v:shape>
            <w10:wrap anchorx="page" anchory="page"/>
          </v:group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10083291">
          <v:group id="_x0000_s1304" style="position:absolute;margin-left:60.3pt;margin-top:158.3pt;width:512.35pt;height:300.65pt;z-index:-2560;mso-position-horizontal-relative:page;mso-position-vertical-relative:page" coordorigin="1206,3166" coordsize="10247,6013">
            <v:shape id="_x0000_s1319" style="position:absolute;left:1234;top:3176;width:111;height:269" coordorigin="1234,3176" coordsize="111,269" path="m1234,3444r110,l1344,3176r-110,l1234,3444xe" fillcolor="#f1f1f1" stroked="f">
              <v:path arrowok="t"/>
            </v:shape>
            <v:shape id="_x0000_s1318" style="position:absolute;left:11316;top:3176;width:110;height:269" coordorigin="11316,3176" coordsize="110,269" path="m11316,3444r110,l11426,3176r-110,l11316,3444xe" fillcolor="#f1f1f1" stroked="f">
              <v:path arrowok="t"/>
            </v:shape>
            <v:shape id="_x0000_s1317" style="position:absolute;left:1234;top:3443;width:10192;height:45" coordorigin="1234,3443" coordsize="10192,45" path="m1234,3489r10192,l11426,3443r-10192,l1234,3489xe" fillcolor="#f1f1f1" stroked="f">
              <v:path arrowok="t"/>
            </v:shape>
            <v:shape id="_x0000_s1316" style="position:absolute;left:1344;top:3176;width:9971;height:269" coordorigin="1344,3176" coordsize="9971,269" path="m11315,3444r,-268l1344,3176r,268l11315,3444xe" fillcolor="#f1f1f1" stroked="f">
              <v:path arrowok="t"/>
            </v:shape>
            <v:shape id="_x0000_s1315" style="position:absolute;left:1229;top:3443;width:10202;height:45" coordorigin="1229,3443" coordsize="10202,45" path="m1229,3489r10202,l11431,3443r-10202,l1229,3489xe" fillcolor="#f1f1f1" stroked="f">
              <v:path arrowok="t"/>
            </v:shape>
            <v:shape id="_x0000_s1314" style="position:absolute;left:1234;top:7669;width:111;height:266" coordorigin="1234,7669" coordsize="111,266" path="m1234,7935r110,l1344,7669r-110,l1234,7935xe" fillcolor="#f1f1f1" stroked="f">
              <v:path arrowok="t"/>
            </v:shape>
            <v:shape id="_x0000_s1313" style="position:absolute;left:11316;top:7669;width:110;height:266" coordorigin="11316,7669" coordsize="110,266" path="m11316,7935r110,l11426,7669r-110,l11316,7935xe" fillcolor="#f1f1f1" stroked="f">
              <v:path arrowok="t"/>
            </v:shape>
            <v:shape id="_x0000_s1312" style="position:absolute;left:1234;top:7934;width:10192;height:45" coordorigin="1234,7934" coordsize="10192,45" path="m1234,7980r10192,l11426,7934r-10192,l1234,7980xe" fillcolor="#f1f1f1" stroked="f">
              <v:path arrowok="t"/>
            </v:shape>
            <v:shape id="_x0000_s1311" style="position:absolute;left:1344;top:7669;width:9971;height:266" coordorigin="1344,7669" coordsize="9971,266" path="m1344,7935r9971,l11315,7669r-9971,l1344,7935xe" fillcolor="#f1f1f1" stroked="f">
              <v:path arrowok="t"/>
            </v:shape>
            <v:shape id="_x0000_s1310" type="#_x0000_t75" style="position:absolute;left:1224;top:3166;width:10212;height:4501">
              <v:imagedata r:id="rId50" o:title=""/>
            </v:shape>
            <v:shape id="_x0000_s1309" style="position:absolute;left:1234;top:7659;width:653;height:0" coordorigin="1234,7659" coordsize="653,0" path="m1234,7659r653,e" filled="f" strokecolor="#d9d9d9" strokeweight=".82pt">
              <v:path arrowok="t"/>
            </v:shape>
            <v:shape id="_x0000_s1308" style="position:absolute;left:1887;top:7659;width:14;height:0" coordorigin="1887,7659" coordsize="14,0" path="m1887,7659r14,e" filled="f" strokecolor="#d9d9d9" strokeweight=".82pt">
              <v:path arrowok="t"/>
            </v:shape>
            <v:shape id="_x0000_s1307" style="position:absolute;left:1901;top:7659;width:9525;height:0" coordorigin="1901,7659" coordsize="9525,0" path="m1901,7659r9525,e" filled="f" strokecolor="#d9d9d9" strokeweight=".82pt">
              <v:path arrowok="t"/>
            </v:shape>
            <v:shape id="_x0000_s1306" style="position:absolute;left:1229;top:7934;width:10202;height:45" coordorigin="1229,7934" coordsize="10202,45" path="m1229,7980r10202,l11431,7934r-10202,l1229,7980xe" fillcolor="#f1f1f1" stroked="f">
              <v:path arrowok="t"/>
            </v:shape>
            <v:shape id="_x0000_s1305" type="#_x0000_t75" style="position:absolute;left:1224;top:7652;width:10212;height:1527">
              <v:imagedata r:id="rId51" o:title=""/>
            </v:shape>
            <w10:wrap anchorx="page" anchory="page"/>
          </v:group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25889469">
          <v:group id="_x0000_s1298" style="position:absolute;margin-left:60.8pt;margin-top:74.3pt;width:511.5pt;height:43.75pt;z-index:-2561;mso-position-horizontal-relative:page;mso-position-vertical-relative:page" coordorigin="1216,1486" coordsize="10230,875">
            <v:shape id="_x0000_s1303" style="position:absolute;left:1224;top:2352;width:752;height:0" coordorigin="1224,2352" coordsize="752,0" path="m1224,2352r752,e" filled="f" strokecolor="#d9d9d9" strokeweight=".82pt">
              <v:path arrowok="t"/>
            </v:shape>
            <v:shape id="_x0000_s1302" style="position:absolute;left:1976;top:2352;width:14;height:0" coordorigin="1976,2352" coordsize="14,0" path="m1976,2352r14,e" filled="f" strokecolor="#d9d9d9" strokeweight=".82pt">
              <v:path arrowok="t"/>
            </v:shape>
            <v:shape id="_x0000_s1301" style="position:absolute;left:1990;top:2352;width:9438;height:0" coordorigin="1990,2352" coordsize="9438,0" path="m1990,2352r9438,e" filled="f" strokecolor="#d9d9d9" strokeweight=".82pt">
              <v:path arrowok="t"/>
            </v:shape>
            <v:shape id="_x0000_s1300" type="#_x0000_t75" style="position:absolute;left:1224;top:1486;width:10214;height:860">
              <v:imagedata r:id="rId52" o:title=""/>
            </v:shape>
            <v:shape id="_x0000_s1299" style="position:absolute;left:11428;top:2352;width:10;height:0" coordorigin="11428,2352" coordsize="10,0" path="m11428,2352r10,e" filled="f" strokecolor="#d9d9d9" strokeweight=".82pt">
              <v:path arrowok="t"/>
            </v:shape>
            <w10:wrap anchorx="page" anchory="page"/>
          </v:group>
        </w:pict>
      </w:r>
    </w:p>
    <w:p w14:paraId="21C2B8D3" w14:textId="77777777" w:rsidR="00A44E5F" w:rsidRPr="00A726C9" w:rsidRDefault="00CA254C" w:rsidP="00A726C9">
      <w:pPr>
        <w:spacing w:before="12"/>
        <w:ind w:left="1476" w:right="83" w:hanging="391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</w:t>
      </w:r>
      <w:r w:rsidRPr="00A726C9">
        <w:rPr>
          <w:rFonts w:asciiTheme="minorHAnsi" w:eastAsia="Calibri" w:hAnsiTheme="minorHAnsi" w:cstheme="minorHAnsi"/>
          <w:spacing w:val="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ldn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TN,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cGu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CE,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itcher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AE,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ein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AB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ealth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Out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Tiss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kle,</w:t>
      </w:r>
      <w:r w:rsidRPr="00A726C9">
        <w:rPr>
          <w:rFonts w:asciiTheme="minorHAnsi" w:eastAsia="Calibri" w:hAnsiTheme="minorHAnsi" w:cstheme="minorHAnsi"/>
          <w:spacing w:val="4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Feb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)</w:t>
      </w:r>
      <w:r w:rsidRPr="00A726C9">
        <w:rPr>
          <w:rFonts w:asciiTheme="minorHAnsi" w:eastAsia="Calibri" w:hAnsiTheme="minorHAnsi" w:cstheme="minorHAnsi"/>
          <w:i/>
          <w:spacing w:val="3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2</w:t>
      </w:r>
    </w:p>
    <w:p w14:paraId="46392F73" w14:textId="77777777" w:rsidR="00A44E5F" w:rsidRPr="00A726C9" w:rsidRDefault="00A44E5F" w:rsidP="00A726C9">
      <w:pPr>
        <w:spacing w:before="4"/>
        <w:rPr>
          <w:rFonts w:asciiTheme="minorHAnsi" w:hAnsiTheme="minorHAnsi" w:cstheme="minorHAnsi"/>
          <w:sz w:val="22"/>
          <w:szCs w:val="22"/>
        </w:rPr>
      </w:pPr>
    </w:p>
    <w:p w14:paraId="1ADE337C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5969D451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-Pe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vi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</w:p>
    <w:p w14:paraId="4C031113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2CB2E417" w14:textId="77777777" w:rsidR="00A44E5F" w:rsidRPr="00A726C9" w:rsidRDefault="00CA254C" w:rsidP="00A726C9">
      <w:pPr>
        <w:spacing w:before="12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Or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l-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na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n(s)</w:t>
      </w:r>
    </w:p>
    <w:p w14:paraId="65E50631" w14:textId="77777777" w:rsidR="00A44E5F" w:rsidRPr="00A726C9" w:rsidRDefault="00CA254C" w:rsidP="00A726C9">
      <w:pPr>
        <w:spacing w:before="58"/>
        <w:ind w:left="1377" w:right="417" w:hanging="293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bu</w:t>
      </w:r>
      <w:r w:rsidRPr="00A726C9">
        <w:rPr>
          <w:rFonts w:asciiTheme="minorHAnsi" w:eastAsia="Calibri" w:hAnsiTheme="minorHAnsi" w:cstheme="minorHAnsi"/>
          <w:sz w:val="22"/>
          <w:szCs w:val="22"/>
        </w:rPr>
        <w:t>lar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&amp;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Hip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egi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J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VA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ent, Ta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16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</w:p>
    <w:p w14:paraId="1E2B7CB7" w14:textId="77777777" w:rsidR="00A44E5F" w:rsidRPr="00A726C9" w:rsidRDefault="00CA254C" w:rsidP="00A726C9">
      <w:pPr>
        <w:spacing w:before="57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2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  <w:u w:color="000000"/>
        </w:rPr>
        <w:t>Klein AB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iel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e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Oxford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eb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"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To Be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 B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?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esid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cy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for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T?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the</w:t>
      </w:r>
    </w:p>
    <w:p w14:paraId="055C3613" w14:textId="77777777" w:rsidR="00A44E5F" w:rsidRPr="00A726C9" w:rsidRDefault="00CA254C" w:rsidP="00A726C9">
      <w:pPr>
        <w:ind w:left="137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Q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.",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elis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FL,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1"/>
          <w:position w:val="8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12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</w:p>
    <w:p w14:paraId="3D933638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3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F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 of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sic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elis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;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5393C87A" w14:textId="77777777" w:rsidR="00A44E5F" w:rsidRPr="00A726C9" w:rsidRDefault="00CA254C" w:rsidP="00A726C9">
      <w:pPr>
        <w:spacing w:before="1"/>
        <w:ind w:left="137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10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</w:p>
    <w:p w14:paraId="677ECAC2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4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eg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For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ard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Career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enter,</w:t>
      </w:r>
    </w:p>
    <w:p w14:paraId="06355789" w14:textId="77777777" w:rsidR="00A44E5F" w:rsidRPr="00A726C9" w:rsidRDefault="00CA254C" w:rsidP="00A726C9">
      <w:pPr>
        <w:ind w:left="137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cut Cha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cticut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g,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</w:p>
    <w:p w14:paraId="476BDB31" w14:textId="77777777" w:rsidR="00A44E5F" w:rsidRPr="00A726C9" w:rsidRDefault="00CA254C" w:rsidP="00A726C9">
      <w:pPr>
        <w:spacing w:before="58"/>
        <w:ind w:left="1377" w:right="483" w:hanging="293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5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est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egi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ar,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V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er,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WA,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09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</w:p>
    <w:p w14:paraId="0FC4B807" w14:textId="77777777" w:rsidR="00A44E5F" w:rsidRPr="00A726C9" w:rsidRDefault="00CA254C" w:rsidP="00A726C9">
      <w:pPr>
        <w:spacing w:before="57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agn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ostic 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ma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ed 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for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tion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ist</w:t>
      </w:r>
      <w:r w:rsidRPr="00A726C9">
        <w:rPr>
          <w:rFonts w:asciiTheme="minorHAnsi" w:eastAsia="Calibri" w:hAnsiTheme="minorHAnsi" w:cstheme="minorHAnsi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</w:p>
    <w:p w14:paraId="08D49420" w14:textId="77777777" w:rsidR="00A44E5F" w:rsidRPr="00A726C9" w:rsidRDefault="00CA254C" w:rsidP="00A726C9">
      <w:pPr>
        <w:ind w:left="137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Associat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rk,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O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04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</w:p>
    <w:p w14:paraId="5E435036" w14:textId="77777777" w:rsidR="00A44E5F" w:rsidRPr="00A726C9" w:rsidRDefault="00CA254C" w:rsidP="00A726C9">
      <w:pPr>
        <w:spacing w:before="58"/>
        <w:ind w:left="10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7  </w:t>
      </w:r>
      <w:r w:rsidRPr="00A726C9">
        <w:rPr>
          <w:rFonts w:asciiTheme="minorHAnsi" w:eastAsia="Calibri" w:hAnsiTheme="minorHAnsi" w:cstheme="minorHAnsi"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agn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ostic</w:t>
      </w:r>
      <w:r w:rsidRPr="00A726C9">
        <w:rPr>
          <w:rFonts w:asciiTheme="minorHAnsi" w:eastAsia="Calibri" w:hAnsiTheme="minorHAnsi" w:cstheme="minorHAnsi"/>
          <w:i/>
          <w:spacing w:val="3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Ima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i/>
          <w:spacing w:val="3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lied</w:t>
      </w:r>
      <w:r w:rsidRPr="00A726C9">
        <w:rPr>
          <w:rFonts w:asciiTheme="minorHAnsi" w:eastAsia="Calibri" w:hAnsiTheme="minorHAnsi" w:cstheme="minorHAnsi"/>
          <w:i/>
          <w:spacing w:val="3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for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tion</w:t>
      </w:r>
      <w:r w:rsidRPr="00A726C9">
        <w:rPr>
          <w:rFonts w:asciiTheme="minorHAnsi" w:eastAsia="Calibri" w:hAnsiTheme="minorHAnsi" w:cstheme="minorHAnsi"/>
          <w:i/>
          <w:spacing w:val="3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3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i/>
          <w:spacing w:val="3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i/>
          <w:spacing w:val="3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i/>
          <w:spacing w:val="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spacing w:val="3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assac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3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r,</w:t>
      </w:r>
      <w:r w:rsidRPr="00A726C9">
        <w:rPr>
          <w:rFonts w:asciiTheme="minorHAnsi" w:eastAsia="Calibri" w:hAnsiTheme="minorHAnsi" w:cstheme="minorHAnsi"/>
          <w:spacing w:val="3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</w:p>
    <w:p w14:paraId="5769177C" w14:textId="77777777" w:rsidR="00A44E5F" w:rsidRPr="00A726C9" w:rsidRDefault="00CA254C" w:rsidP="00A726C9">
      <w:pPr>
        <w:ind w:left="137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tham,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sa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ept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03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</w:p>
    <w:p w14:paraId="75B6D127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Or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l-Keyn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jor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(e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)</w:t>
      </w:r>
    </w:p>
    <w:p w14:paraId="0182AE99" w14:textId="77777777" w:rsidR="00A44E5F" w:rsidRPr="00A726C9" w:rsidRDefault="00CA254C" w:rsidP="00A726C9">
      <w:pPr>
        <w:spacing w:before="58"/>
        <w:ind w:left="75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 </w:t>
      </w:r>
      <w:r w:rsidRPr="00A726C9">
        <w:rPr>
          <w:rFonts w:asciiTheme="minorHAnsi" w:eastAsia="Calibri" w:hAnsiTheme="minorHAnsi" w:cstheme="minorHAnsi"/>
          <w:spacing w:val="4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er,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sz w:val="22"/>
          <w:szCs w:val="22"/>
        </w:rPr>
        <w:t>What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u Val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?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rth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ern 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iv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rsit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</w:p>
    <w:p w14:paraId="0D70C694" w14:textId="77777777" w:rsidR="00A44E5F" w:rsidRPr="00A726C9" w:rsidRDefault="00CA254C" w:rsidP="00A726C9">
      <w:pPr>
        <w:ind w:left="110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Wh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</w:p>
    <w:p w14:paraId="3A7EC893" w14:textId="77777777" w:rsidR="00A44E5F" w:rsidRPr="00A726C9" w:rsidRDefault="00CA254C" w:rsidP="00A726C9">
      <w:pPr>
        <w:spacing w:before="58"/>
        <w:ind w:left="751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2   </w:t>
      </w:r>
      <w:r w:rsidRPr="00A726C9">
        <w:rPr>
          <w:rFonts w:asciiTheme="minorHAnsi" w:eastAsia="Calibri" w:hAnsiTheme="minorHAnsi" w:cstheme="minorHAnsi"/>
          <w:spacing w:val="4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4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“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Wh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 You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Va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lu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?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”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 Stu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ent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cla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cticut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2CE18635" w14:textId="77777777" w:rsidR="00A44E5F" w:rsidRPr="00A726C9" w:rsidRDefault="00CA254C" w:rsidP="00A726C9">
      <w:pPr>
        <w:ind w:left="110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ril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cal, 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ited</w:t>
      </w:r>
    </w:p>
    <w:p w14:paraId="62E67678" w14:textId="77777777" w:rsidR="00A44E5F" w:rsidRPr="00A726C9" w:rsidRDefault="00A44E5F" w:rsidP="00A726C9">
      <w:pPr>
        <w:spacing w:before="10"/>
        <w:rPr>
          <w:rFonts w:asciiTheme="minorHAnsi" w:hAnsiTheme="minorHAnsi" w:cstheme="minorHAnsi"/>
          <w:sz w:val="22"/>
          <w:szCs w:val="22"/>
        </w:rPr>
      </w:pPr>
    </w:p>
    <w:p w14:paraId="3E5BC3EB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177DE8B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unde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/I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ev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G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2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y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p w14:paraId="4EA161F9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20386161" w14:textId="77777777" w:rsidR="00A44E5F" w:rsidRPr="00A726C9" w:rsidRDefault="00CA254C" w:rsidP="00A726C9">
      <w:pPr>
        <w:spacing w:before="12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t(s)</w:t>
      </w:r>
    </w:p>
    <w:p w14:paraId="2DFC8A80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Safe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4C5A162F" w14:textId="77777777" w:rsidR="00A44E5F" w:rsidRPr="00A726C9" w:rsidRDefault="00A44E5F" w:rsidP="00A726C9">
      <w:pPr>
        <w:spacing w:before="9"/>
        <w:rPr>
          <w:rFonts w:asciiTheme="minorHAnsi" w:hAnsiTheme="minorHAnsi" w:cstheme="minorHAnsi"/>
          <w:sz w:val="22"/>
          <w:szCs w:val="22"/>
        </w:rPr>
      </w:pPr>
    </w:p>
    <w:p w14:paraId="3711E011" w14:textId="77777777" w:rsidR="00A44E5F" w:rsidRPr="00A726C9" w:rsidRDefault="00CA254C" w:rsidP="00A726C9">
      <w:pPr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Title: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rks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cise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back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firefi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</w:p>
    <w:p w14:paraId="43CDC198" w14:textId="77777777" w:rsidR="00A44E5F" w:rsidRPr="00A726C9" w:rsidRDefault="00A44E5F" w:rsidP="00A726C9">
      <w:pPr>
        <w:spacing w:before="9"/>
        <w:rPr>
          <w:rFonts w:asciiTheme="minorHAnsi" w:hAnsiTheme="minorHAnsi" w:cstheme="minorHAnsi"/>
          <w:sz w:val="22"/>
          <w:szCs w:val="22"/>
        </w:rPr>
      </w:pPr>
    </w:p>
    <w:p w14:paraId="4788C0C1" w14:textId="77777777" w:rsidR="00A44E5F" w:rsidRPr="00A726C9" w:rsidRDefault="00CA254C" w:rsidP="00A726C9">
      <w:pPr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Secur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Fede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erge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ssistan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</w:p>
    <w:p w14:paraId="64579277" w14:textId="77777777" w:rsidR="00A44E5F" w:rsidRPr="00A726C9" w:rsidRDefault="00CA254C" w:rsidP="00A726C9">
      <w:pPr>
        <w:ind w:left="724" w:right="169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refi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rs Gra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Safety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Gra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(E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z w:val="22"/>
          <w:szCs w:val="22"/>
        </w:rPr>
        <w:t>) 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Federal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z w:val="22"/>
          <w:szCs w:val="22"/>
        </w:rPr>
        <w:t>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ed)</w:t>
      </w:r>
    </w:p>
    <w:p w14:paraId="0E9ABDB8" w14:textId="77777777" w:rsidR="00A44E5F" w:rsidRPr="00A726C9" w:rsidRDefault="00CA254C" w:rsidP="00A726C9">
      <w:pPr>
        <w:spacing w:before="45"/>
        <w:ind w:left="724" w:right="8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nd</w:t>
      </w:r>
      <w:r w:rsidRPr="00A726C9">
        <w:rPr>
          <w:rFonts w:asciiTheme="minorHAnsi" w:eastAsia="Calibri" w:hAnsiTheme="minorHAnsi" w:cstheme="minorHAnsi"/>
          <w:sz w:val="22"/>
          <w:szCs w:val="22"/>
        </w:rPr>
        <w:t>ed: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award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lud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5</w:t>
      </w:r>
      <w:r w:rsidRPr="00A726C9">
        <w:rPr>
          <w:rFonts w:asciiTheme="minorHAnsi" w:eastAsia="Calibri" w:hAnsiTheme="minorHAnsi" w:cstheme="minorHAnsi"/>
          <w:sz w:val="22"/>
          <w:szCs w:val="22"/>
        </w:rPr>
        <w:t>%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atch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$1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,3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$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di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$4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33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ire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t)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>ect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z w:val="22"/>
          <w:szCs w:val="22"/>
        </w:rPr>
        <w:t>eri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ugu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Ju</w:t>
      </w:r>
      <w:r w:rsidRPr="00A726C9">
        <w:rPr>
          <w:rFonts w:asciiTheme="minorHAnsi" w:eastAsia="Calibri" w:hAnsiTheme="minorHAnsi" w:cstheme="minorHAnsi"/>
          <w:sz w:val="22"/>
          <w:szCs w:val="22"/>
        </w:rPr>
        <w:t>ly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01</w:t>
      </w: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</w:p>
    <w:p w14:paraId="616CF131" w14:textId="77777777" w:rsidR="00A44E5F" w:rsidRPr="00A726C9" w:rsidRDefault="00CA254C" w:rsidP="00A726C9">
      <w:pPr>
        <w:spacing w:before="48"/>
        <w:ind w:left="724" w:right="527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80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ffec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rksi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rcise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inte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elat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to 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rk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ays, inc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id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z w:val="22"/>
          <w:szCs w:val="22"/>
        </w:rPr>
        <w:t>ai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 fu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q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life,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to 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 ill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firefi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</w:t>
      </w:r>
    </w:p>
    <w:p w14:paraId="2B6DCB3B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2E1A5586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03B236AD">
          <v:group id="_x0000_s1294" style="position:absolute;left:0;text-align:left;margin-left:61.2pt;margin-top:28.55pt;width:510.6pt;height:259.1pt;z-index:-2558;mso-position-horizontal-relative:page" coordorigin="1224,571" coordsize="10212,5182">
            <v:shape id="_x0000_s1297" type="#_x0000_t75" style="position:absolute;left:1224;top:571;width:10;height:595">
              <v:imagedata r:id="rId53" o:title=""/>
            </v:shape>
            <v:shape id="_x0000_s1296" type="#_x0000_t75" style="position:absolute;left:1224;top:1166;width:10;height:595">
              <v:imagedata r:id="rId54" o:title=""/>
            </v:shape>
            <v:shape id="_x0000_s1295" type="#_x0000_t75" style="position:absolute;left:1224;top:1762;width:10;height:3401">
              <v:imagedata r:id="rId55" o:title=""/>
            </v:shape>
            <w10:wrap anchorx="page"/>
          </v:group>
        </w:pic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Me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mb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h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en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/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g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an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iz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p w14:paraId="434FCD45" w14:textId="77777777" w:rsidR="00A44E5F" w:rsidRPr="00A726C9" w:rsidRDefault="00A44E5F" w:rsidP="00A726C9">
      <w:pPr>
        <w:spacing w:before="12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05"/>
        <w:gridCol w:w="8106"/>
      </w:tblGrid>
      <w:tr w:rsidR="00A44E5F" w:rsidRPr="00A726C9" w14:paraId="15420037" w14:textId="77777777">
        <w:trPr>
          <w:trHeight w:hRule="exact" w:val="595"/>
        </w:trPr>
        <w:tc>
          <w:tcPr>
            <w:tcW w:w="2105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782B6D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8106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CAE4495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rid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rap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  <w:p w14:paraId="6489CB1D" w14:textId="77777777" w:rsidR="00A44E5F" w:rsidRPr="00A726C9" w:rsidRDefault="00CA254C" w:rsidP="00A726C9">
            <w:pPr>
              <w:ind w:left="82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rts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</w:p>
        </w:tc>
      </w:tr>
      <w:tr w:rsidR="00A44E5F" w:rsidRPr="00A726C9" w14:paraId="7FAE9148" w14:textId="77777777">
        <w:trPr>
          <w:trHeight w:hRule="exact" w:val="595"/>
        </w:trPr>
        <w:tc>
          <w:tcPr>
            <w:tcW w:w="2105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00EE7F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</w:tc>
        <w:tc>
          <w:tcPr>
            <w:tcW w:w="8106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6E4D799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rican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ealth As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A)</w:t>
            </w:r>
          </w:p>
          <w:p w14:paraId="442FFA9F" w14:textId="77777777" w:rsidR="00A44E5F" w:rsidRPr="00A726C9" w:rsidRDefault="00CA254C" w:rsidP="00A726C9">
            <w:pPr>
              <w:ind w:left="82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cal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are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</w:tr>
      <w:tr w:rsidR="00A44E5F" w:rsidRPr="00A726C9" w14:paraId="49890F3E" w14:textId="77777777">
        <w:trPr>
          <w:trHeight w:hRule="exact" w:val="1344"/>
        </w:trPr>
        <w:tc>
          <w:tcPr>
            <w:tcW w:w="2105" w:type="dxa"/>
            <w:vMerge w:val="restart"/>
            <w:tcBorders>
              <w:top w:val="single" w:sz="7" w:space="0" w:color="D9D9D9"/>
              <w:left w:val="nil"/>
              <w:right w:val="single" w:sz="7" w:space="0" w:color="D9D9D9"/>
            </w:tcBorders>
          </w:tcPr>
          <w:p w14:paraId="67086A1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197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8106" w:type="dxa"/>
            <w:vMerge w:val="restart"/>
            <w:tcBorders>
              <w:top w:val="single" w:sz="7" w:space="0" w:color="D9D9D9"/>
              <w:left w:val="single" w:sz="7" w:space="0" w:color="D9D9D9"/>
              <w:right w:val="nil"/>
            </w:tcBorders>
          </w:tcPr>
          <w:p w14:paraId="48DB0D22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rap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  <w:p w14:paraId="1693B934" w14:textId="77777777" w:rsidR="00A44E5F" w:rsidRPr="00A726C9" w:rsidRDefault="00CA254C" w:rsidP="00A726C9">
            <w:pPr>
              <w:ind w:left="82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an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ini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(20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  <w:p w14:paraId="3C34D04A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1277CE6" w14:textId="77777777" w:rsidR="00A44E5F" w:rsidRPr="00A726C9" w:rsidRDefault="00CA254C" w:rsidP="00A726C9">
            <w:pPr>
              <w:ind w:left="1017" w:right="3525" w:hanging="19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(19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)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</w:p>
          <w:p w14:paraId="72EF7179" w14:textId="77777777" w:rsidR="00A44E5F" w:rsidRPr="00A726C9" w:rsidRDefault="00A44E5F" w:rsidP="00A726C9">
            <w:pPr>
              <w:spacing w:before="6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6E11AB4" w14:textId="77777777" w:rsidR="00A44E5F" w:rsidRPr="00A726C9" w:rsidRDefault="00CA254C" w:rsidP="00A726C9">
            <w:pPr>
              <w:ind w:left="1015" w:right="2622" w:hanging="18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-7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)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p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ske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agin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</w:p>
          <w:p w14:paraId="64CA4D05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FF9ACA8" w14:textId="77777777" w:rsidR="00A44E5F" w:rsidRPr="00A726C9" w:rsidRDefault="00CA254C" w:rsidP="00A726C9">
            <w:pPr>
              <w:ind w:left="82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(1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pr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  <w:p w14:paraId="68617BD3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ED842D6" w14:textId="77777777" w:rsidR="00A44E5F" w:rsidRPr="00A726C9" w:rsidRDefault="00CA254C" w:rsidP="00A726C9">
            <w:pPr>
              <w:ind w:left="82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rap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(19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</w:tc>
      </w:tr>
      <w:tr w:rsidR="00A44E5F" w:rsidRPr="00A726C9" w14:paraId="0709BA25" w14:textId="77777777">
        <w:trPr>
          <w:trHeight w:hRule="exact" w:val="1075"/>
        </w:trPr>
        <w:tc>
          <w:tcPr>
            <w:tcW w:w="2105" w:type="dxa"/>
            <w:vMerge/>
            <w:tcBorders>
              <w:left w:val="nil"/>
              <w:right w:val="single" w:sz="7" w:space="0" w:color="D9D9D9"/>
            </w:tcBorders>
          </w:tcPr>
          <w:p w14:paraId="2A1A8EF9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106" w:type="dxa"/>
            <w:vMerge/>
            <w:tcBorders>
              <w:left w:val="single" w:sz="7" w:space="0" w:color="D9D9D9"/>
              <w:right w:val="nil"/>
            </w:tcBorders>
          </w:tcPr>
          <w:p w14:paraId="57EBAAF1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309B1C95" w14:textId="77777777">
        <w:trPr>
          <w:trHeight w:hRule="exact" w:val="538"/>
        </w:trPr>
        <w:tc>
          <w:tcPr>
            <w:tcW w:w="2105" w:type="dxa"/>
            <w:vMerge/>
            <w:tcBorders>
              <w:left w:val="nil"/>
              <w:right w:val="single" w:sz="7" w:space="0" w:color="D9D9D9"/>
            </w:tcBorders>
          </w:tcPr>
          <w:p w14:paraId="1B36C1B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106" w:type="dxa"/>
            <w:vMerge/>
            <w:tcBorders>
              <w:left w:val="single" w:sz="7" w:space="0" w:color="D9D9D9"/>
              <w:right w:val="nil"/>
            </w:tcBorders>
          </w:tcPr>
          <w:p w14:paraId="1EB2134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122AE48F" w14:textId="77777777">
        <w:trPr>
          <w:trHeight w:hRule="exact" w:val="445"/>
        </w:trPr>
        <w:tc>
          <w:tcPr>
            <w:tcW w:w="2105" w:type="dxa"/>
            <w:vMerge/>
            <w:tcBorders>
              <w:left w:val="nil"/>
              <w:bottom w:val="single" w:sz="7" w:space="0" w:color="D9D9D9"/>
              <w:right w:val="single" w:sz="7" w:space="0" w:color="D9D9D9"/>
            </w:tcBorders>
          </w:tcPr>
          <w:p w14:paraId="49A44F0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106" w:type="dxa"/>
            <w:vMerge/>
            <w:tcBorders>
              <w:left w:val="single" w:sz="7" w:space="0" w:color="D9D9D9"/>
              <w:bottom w:val="single" w:sz="7" w:space="0" w:color="D9D9D9"/>
              <w:right w:val="nil"/>
            </w:tcBorders>
          </w:tcPr>
          <w:p w14:paraId="3F78A3A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10D33743" w14:textId="77777777">
        <w:trPr>
          <w:trHeight w:hRule="exact" w:val="285"/>
        </w:trPr>
        <w:tc>
          <w:tcPr>
            <w:tcW w:w="2105" w:type="dxa"/>
            <w:tcBorders>
              <w:top w:val="single" w:sz="7" w:space="0" w:color="D9D9D9"/>
              <w:left w:val="nil"/>
              <w:bottom w:val="nil"/>
              <w:right w:val="single" w:sz="7" w:space="0" w:color="D9D9D9"/>
            </w:tcBorders>
          </w:tcPr>
          <w:p w14:paraId="128EFFD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7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8106" w:type="dxa"/>
            <w:vMerge w:val="restart"/>
            <w:tcBorders>
              <w:top w:val="single" w:sz="7" w:space="0" w:color="D9D9D9"/>
              <w:left w:val="single" w:sz="7" w:space="0" w:color="D9D9D9"/>
              <w:right w:val="nil"/>
            </w:tcBorders>
          </w:tcPr>
          <w:p w14:paraId="12F9B64C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548D8AE9" w14:textId="77777777">
        <w:trPr>
          <w:trHeight w:hRule="exact" w:val="295"/>
        </w:trPr>
        <w:tc>
          <w:tcPr>
            <w:tcW w:w="2105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11FBBAEB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197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6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4"/>
                <w:position w:val="1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98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</w:p>
        </w:tc>
        <w:tc>
          <w:tcPr>
            <w:tcW w:w="8106" w:type="dxa"/>
            <w:vMerge/>
            <w:tcBorders>
              <w:left w:val="single" w:sz="7" w:space="0" w:color="D9D9D9"/>
              <w:bottom w:val="nil"/>
              <w:right w:val="nil"/>
            </w:tcBorders>
          </w:tcPr>
          <w:p w14:paraId="013E77FB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5516E55C" w14:textId="77777777" w:rsidR="00A44E5F" w:rsidRPr="00A726C9" w:rsidRDefault="00A44E5F" w:rsidP="00A726C9">
      <w:pPr>
        <w:spacing w:before="19"/>
        <w:rPr>
          <w:rFonts w:asciiTheme="minorHAnsi" w:hAnsiTheme="minorHAnsi" w:cstheme="minorHAnsi"/>
          <w:sz w:val="22"/>
          <w:szCs w:val="22"/>
        </w:rPr>
      </w:pPr>
    </w:p>
    <w:p w14:paraId="6A69E21F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y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 Held:</w:t>
      </w:r>
    </w:p>
    <w:p w14:paraId="7B14A815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62813240" w14:textId="77777777" w:rsidR="00A44E5F" w:rsidRPr="00A726C9" w:rsidRDefault="00CA254C" w:rsidP="00A726C9">
      <w:pPr>
        <w:spacing w:before="12"/>
        <w:ind w:left="4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epa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Hi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1171AE93" w14:textId="77777777" w:rsidR="00A44E5F" w:rsidRPr="00A726C9" w:rsidRDefault="00CA254C" w:rsidP="00A726C9">
      <w:pPr>
        <w:spacing w:before="58"/>
        <w:ind w:left="4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66E84F2E">
          <v:group id="_x0000_s1287" style="position:absolute;left:0;text-align:left;margin-left:49.15pt;margin-top:-14.35pt;width:523.15pt;height:50pt;z-index:-2557;mso-position-horizontal-relative:page" coordorigin="983,-287" coordsize="10463">
            <v:shape id="_x0000_s1293" style="position:absolute;left:998;top:-271;width:10430;height:0" coordorigin="998,-271" coordsize="10430,0" path="m998,-271r10430,e" filled="f" strokecolor="#d9d9d9" strokeweight=".82pt">
              <v:path arrowok="t"/>
            </v:shape>
            <v:shape id="_x0000_s1292" style="position:absolute;left:11428;top:-271;width:10;height:0" coordorigin="11428,-271" coordsize="10,0" path="m11428,-271r10,e" filled="f" strokecolor="#d9d9d9" strokeweight=".82pt">
              <v:path arrowok="t"/>
            </v:shape>
            <v:shape id="_x0000_s1291" style="position:absolute;left:998;top:55;width:10430;height:0" coordorigin="998,55" coordsize="10430,0" path="m998,55r10430,e" filled="f" strokecolor="#d9d9d9" strokeweight=".82pt">
              <v:path arrowok="t"/>
            </v:shape>
            <v:shape id="_x0000_s1290" style="position:absolute;left:998;top:382;width:10430;height:0" coordorigin="998,382" coordsize="10430,0" path="m998,382r10430,e" filled="f" strokecolor="#d9d9d9" strokeweight=".82pt">
              <v:path arrowok="t"/>
            </v:shape>
            <v:shape id="_x0000_s1289" style="position:absolute;left:991;top:-278;width:0;height:982" coordorigin="991,-278" coordsize="0,982" path="m991,-278r,982e" filled="f" strokecolor="#d9d9d9" strokeweight=".82pt">
              <v:path arrowok="t"/>
            </v:shape>
            <v:shape id="_x0000_s1288" type="#_x0000_t75" style="position:absolute;left:984;top:-264;width:10454;height:977">
              <v:imagedata r:id="rId56" o:title=""/>
            </v:shape>
            <w10:wrap anchorx="page"/>
          </v:group>
        </w:pic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y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ist,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iv</w:t>
      </w:r>
      <w:r w:rsidRPr="00A726C9">
        <w:rPr>
          <w:rFonts w:asciiTheme="minorHAnsi" w:eastAsia="Calibri" w:hAnsiTheme="minorHAnsi" w:cstheme="minorHAnsi"/>
          <w:sz w:val="22"/>
          <w:szCs w:val="22"/>
        </w:rPr>
        <w:t>ersi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-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</w:p>
    <w:p w14:paraId="5142F167" w14:textId="77777777" w:rsidR="00A44E5F" w:rsidRPr="00A726C9" w:rsidRDefault="00CA254C" w:rsidP="00A726C9">
      <w:pPr>
        <w:spacing w:before="58"/>
        <w:ind w:left="48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Sys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eles,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1033D882" w14:textId="77777777" w:rsidR="00A44E5F" w:rsidRPr="00A726C9" w:rsidRDefault="00A44E5F" w:rsidP="00A726C9">
      <w:pPr>
        <w:spacing w:before="10"/>
        <w:rPr>
          <w:rFonts w:asciiTheme="minorHAnsi" w:hAnsiTheme="minorHAnsi" w:cstheme="minorHAnsi"/>
          <w:sz w:val="22"/>
          <w:szCs w:val="22"/>
        </w:rPr>
      </w:pPr>
    </w:p>
    <w:p w14:paraId="3005AFC5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534E969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79328AB9">
          <v:group id="_x0000_s1245" style="position:absolute;left:0;text-align:left;margin-left:60.8pt;margin-top:27.65pt;width:515.3pt;height:251.6pt;z-index:-2556;mso-position-horizontal-relative:page" coordorigin="1216,553" coordsize="10306,5032">
            <v:shape id="_x0000_s1286" style="position:absolute;left:1224;top:562;width:1832;height:0" coordorigin="1224,562" coordsize="1832,0" path="m1224,562r1832,e" filled="f" strokecolor="#d9d9d9" strokeweight=".82pt">
              <v:path arrowok="t"/>
            </v:shape>
            <v:shape id="_x0000_s1285" style="position:absolute;left:3070;top:562;width:3495;height:0" coordorigin="3070,562" coordsize="3495,0" path="m3070,562r3495,e" filled="f" strokecolor="#d9d9d9" strokeweight=".82pt">
              <v:path arrowok="t"/>
            </v:shape>
            <v:shape id="_x0000_s1284" style="position:absolute;left:6580;top:562;width:4932;height:0" coordorigin="6580,562" coordsize="4932,0" path="m6580,562r4932,e" filled="f" strokecolor="#d9d9d9" strokeweight=".82pt">
              <v:path arrowok="t"/>
            </v:shape>
            <v:shape id="_x0000_s1283" type="#_x0000_t75" style="position:absolute;left:1224;top:569;width:10;height:326">
              <v:imagedata r:id="rId57" o:title=""/>
            </v:shape>
            <v:shape id="_x0000_s1282" style="position:absolute;left:1234;top:888;width:1822;height:0" coordorigin="1234,888" coordsize="1822,0" path="m1234,888r1822,e" filled="f" strokecolor="#d9d9d9" strokeweight=".82pt">
              <v:path arrowok="t"/>
            </v:shape>
            <v:shape id="_x0000_s1281" type="#_x0000_t75" style="position:absolute;left:3056;top:569;width:10;height:326">
              <v:imagedata r:id="rId58" o:title=""/>
            </v:shape>
            <v:shape id="_x0000_s1280" style="position:absolute;left:3065;top:888;width:3500;height:0" coordorigin="3065,888" coordsize="3500,0" path="m3065,888r3500,e" filled="f" strokecolor="#d9d9d9" strokeweight=".82pt">
              <v:path arrowok="t"/>
            </v:shape>
            <v:shape id="_x0000_s1279" style="position:absolute;left:6580;top:888;width:4932;height:0" coordorigin="6580,888" coordsize="4932,0" path="m6580,888r4932,e" filled="f" strokecolor="#d9d9d9" strokeweight=".82pt">
              <v:path arrowok="t"/>
            </v:shape>
            <v:shape id="_x0000_s1278" type="#_x0000_t75" style="position:absolute;left:1224;top:895;width:10;height:864">
              <v:imagedata r:id="rId59" o:title=""/>
            </v:shape>
            <v:shape id="_x0000_s1277" style="position:absolute;left:1234;top:1752;width:1822;height:0" coordorigin="1234,1752" coordsize="1822,0" path="m1234,1752r1822,e" filled="f" strokecolor="#d9d9d9" strokeweight=".82pt">
              <v:path arrowok="t"/>
            </v:shape>
            <v:shape id="_x0000_s1276" type="#_x0000_t75" style="position:absolute;left:3056;top:895;width:10;height:864">
              <v:imagedata r:id="rId60" o:title=""/>
            </v:shape>
            <v:shape id="_x0000_s1275" style="position:absolute;left:3065;top:1752;width:3500;height:0" coordorigin="3065,1752" coordsize="3500,0" path="m3065,1752r3500,e" filled="f" strokecolor="#d9d9d9" strokeweight=".82pt">
              <v:path arrowok="t"/>
            </v:shape>
            <v:shape id="_x0000_s1274" style="position:absolute;left:6580;top:1752;width:4932;height:0" coordorigin="6580,1752" coordsize="4932,0" path="m6580,1752r4932,e" filled="f" strokecolor="#d9d9d9" strokeweight=".82pt">
              <v:path arrowok="t"/>
            </v:shape>
            <v:shape id="_x0000_s1273" type="#_x0000_t75" style="position:absolute;left:1224;top:1759;width:10;height:864">
              <v:imagedata r:id="rId61" o:title=""/>
            </v:shape>
            <v:shape id="_x0000_s1272" style="position:absolute;left:1234;top:2616;width:1822;height:0" coordorigin="1234,2616" coordsize="1822,0" path="m1234,2616r1822,e" filled="f" strokecolor="#d9d9d9" strokeweight=".82pt">
              <v:path arrowok="t"/>
            </v:shape>
            <v:shape id="_x0000_s1271" type="#_x0000_t75" style="position:absolute;left:3056;top:1759;width:10;height:864">
              <v:imagedata r:id="rId61" o:title=""/>
            </v:shape>
            <v:shape id="_x0000_s1270" style="position:absolute;left:3065;top:2616;width:3500;height:0" coordorigin="3065,2616" coordsize="3500,0" path="m3065,2616r3500,e" filled="f" strokecolor="#d9d9d9" strokeweight=".82pt">
              <v:path arrowok="t"/>
            </v:shape>
            <v:shape id="_x0000_s1269" style="position:absolute;left:6580;top:2616;width:4932;height:0" coordorigin="6580,2616" coordsize="4932,0" path="m6580,2616r4932,e" filled="f" strokecolor="#d9d9d9" strokeweight=".82pt">
              <v:path arrowok="t"/>
            </v:shape>
            <v:shape id="_x0000_s1268" type="#_x0000_t75" style="position:absolute;left:1224;top:2623;width:10;height:327">
              <v:imagedata r:id="rId62" o:title=""/>
            </v:shape>
            <v:shape id="_x0000_s1267" style="position:absolute;left:1234;top:2943;width:1822;height:0" coordorigin="1234,2943" coordsize="1822,0" path="m1234,2943r1822,e" filled="f" strokecolor="#d9d9d9" strokeweight=".82pt">
              <v:path arrowok="t"/>
            </v:shape>
            <v:shape id="_x0000_s1266" type="#_x0000_t75" style="position:absolute;left:3056;top:2623;width:10;height:327">
              <v:imagedata r:id="rId63" o:title=""/>
            </v:shape>
            <v:shape id="_x0000_s1265" style="position:absolute;left:3065;top:2943;width:3500;height:0" coordorigin="3065,2943" coordsize="3500,0" path="m3065,2943r3500,e" filled="f" strokecolor="#d9d9d9" strokeweight=".82pt">
              <v:path arrowok="t"/>
            </v:shape>
            <v:shape id="_x0000_s1264" style="position:absolute;left:6580;top:2943;width:4932;height:0" coordorigin="6580,2943" coordsize="4932,0" path="m6580,2943r4932,e" filled="f" strokecolor="#d9d9d9" strokeweight=".82pt">
              <v:path arrowok="t"/>
            </v:shape>
            <v:shape id="_x0000_s1263" type="#_x0000_t75" style="position:absolute;left:1224;top:2950;width:10;height:864">
              <v:imagedata r:id="rId64" o:title=""/>
            </v:shape>
            <v:shape id="_x0000_s1262" style="position:absolute;left:1234;top:3807;width:1822;height:0" coordorigin="1234,3807" coordsize="1822,0" path="m1234,3807r1822,e" filled="f" strokecolor="#d9d9d9" strokeweight=".82pt">
              <v:path arrowok="t"/>
            </v:shape>
            <v:shape id="_x0000_s1261" type="#_x0000_t75" style="position:absolute;left:3056;top:2950;width:10;height:864">
              <v:imagedata r:id="rId65" o:title=""/>
            </v:shape>
            <v:shape id="_x0000_s1260" style="position:absolute;left:3065;top:3807;width:3500;height:0" coordorigin="3065,3807" coordsize="3500,0" path="m3065,3807r3500,e" filled="f" strokecolor="#d9d9d9" strokeweight=".82pt">
              <v:path arrowok="t"/>
            </v:shape>
            <v:shape id="_x0000_s1259" style="position:absolute;left:6580;top:3807;width:4932;height:0" coordorigin="6580,3807" coordsize="4932,0" path="m6580,3807r4932,e" filled="f" strokecolor="#d9d9d9" strokeweight=".82pt">
              <v:path arrowok="t"/>
            </v:shape>
            <v:shape id="_x0000_s1258" type="#_x0000_t75" style="position:absolute;left:1224;top:3814;width:10;height:326">
              <v:imagedata r:id="rId66" o:title=""/>
            </v:shape>
            <v:shape id="_x0000_s1257" style="position:absolute;left:1234;top:4133;width:1822;height:0" coordorigin="1234,4133" coordsize="1822,0" path="m1234,4133r1822,e" filled="f" strokecolor="#d9d9d9" strokeweight=".82pt">
              <v:path arrowok="t"/>
            </v:shape>
            <v:shape id="_x0000_s1256" type="#_x0000_t75" style="position:absolute;left:3056;top:3814;width:10;height:326">
              <v:imagedata r:id="rId67" o:title=""/>
            </v:shape>
            <v:shape id="_x0000_s1255" style="position:absolute;left:3065;top:4133;width:3500;height:0" coordorigin="3065,4133" coordsize="3500,0" path="m3065,4133r3500,e" filled="f" strokecolor="#d9d9d9" strokeweight=".82pt">
              <v:path arrowok="t"/>
            </v:shape>
            <v:shape id="_x0000_s1254" style="position:absolute;left:6580;top:4133;width:4932;height:0" coordorigin="6580,4133" coordsize="4932,0" path="m6580,4133r4932,e" filled="f" strokecolor="#d9d9d9" strokeweight=".82pt">
              <v:path arrowok="t"/>
            </v:shape>
            <v:shape id="_x0000_s1253" type="#_x0000_t75" style="position:absolute;left:1224;top:4141;width:10;height:595">
              <v:imagedata r:id="rId68" o:title=""/>
            </v:shape>
            <v:shape id="_x0000_s1252" style="position:absolute;left:1234;top:4728;width:1822;height:0" coordorigin="1234,4728" coordsize="1822,0" path="m1234,4728r1822,e" filled="f" strokecolor="#d9d9d9" strokeweight=".82pt">
              <v:path arrowok="t"/>
            </v:shape>
            <v:shape id="_x0000_s1251" type="#_x0000_t75" style="position:absolute;left:3056;top:4141;width:10;height:595">
              <v:imagedata r:id="rId69" o:title=""/>
            </v:shape>
            <v:shape id="_x0000_s1250" style="position:absolute;left:3065;top:4728;width:3500;height:0" coordorigin="3065,4728" coordsize="3500,0" path="m3065,4728r3500,e" filled="f" strokecolor="#d9d9d9" strokeweight=".82pt">
              <v:path arrowok="t"/>
            </v:shape>
            <v:shape id="_x0000_s1249" style="position:absolute;left:6580;top:4728;width:4932;height:0" coordorigin="6580,4728" coordsize="4932,0" path="m6580,4728r4932,e" filled="f" strokecolor="#d9d9d9" strokeweight=".82pt">
              <v:path arrowok="t"/>
            </v:shape>
            <v:shape id="_x0000_s1248" type="#_x0000_t75" style="position:absolute;left:1224;top:4736;width:10;height:850">
              <v:imagedata r:id="rId70" o:title=""/>
            </v:shape>
            <v:shape id="_x0000_s1247" type="#_x0000_t75" style="position:absolute;left:3056;top:4736;width:10;height:850">
              <v:imagedata r:id="rId70" o:title=""/>
            </v:shape>
            <v:shape id="_x0000_s1246" type="#_x0000_t75" style="position:absolute;left:11512;top:569;width:10;height:5017">
              <v:imagedata r:id="rId71" o:title=""/>
            </v:shape>
            <w10:wrap anchorx="page"/>
          </v:group>
        </w:pic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mm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uni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ty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Se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p w14:paraId="39EB60F9" w14:textId="77777777" w:rsidR="00A44E5F" w:rsidRPr="00A726C9" w:rsidRDefault="00A44E5F" w:rsidP="00A726C9">
      <w:pPr>
        <w:spacing w:before="14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72"/>
        <w:gridCol w:w="3577"/>
        <w:gridCol w:w="4949"/>
      </w:tblGrid>
      <w:tr w:rsidR="00A44E5F" w:rsidRPr="00A726C9" w14:paraId="314121DE" w14:textId="77777777">
        <w:trPr>
          <w:trHeight w:hRule="exact" w:val="326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15F405A7" w14:textId="77777777" w:rsidR="00A44E5F" w:rsidRPr="00A726C9" w:rsidRDefault="00CA254C" w:rsidP="00A726C9">
            <w:pPr>
              <w:spacing w:before="9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4D899F4D" w14:textId="77777777" w:rsidR="00A44E5F" w:rsidRPr="00A726C9" w:rsidRDefault="00CA254C" w:rsidP="00A726C9">
            <w:pPr>
              <w:spacing w:before="9"/>
              <w:ind w:left="18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vMerge w:val="restart"/>
            <w:tcBorders>
              <w:top w:val="nil"/>
              <w:left w:val="single" w:sz="7" w:space="0" w:color="D9D9D9"/>
              <w:right w:val="nil"/>
            </w:tcBorders>
          </w:tcPr>
          <w:p w14:paraId="33B11953" w14:textId="77777777" w:rsidR="00A44E5F" w:rsidRPr="00A726C9" w:rsidRDefault="00CA254C" w:rsidP="00A726C9">
            <w:pPr>
              <w:spacing w:before="9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  <w:p w14:paraId="2C256284" w14:textId="77777777" w:rsidR="00A44E5F" w:rsidRPr="00A726C9" w:rsidRDefault="00CA254C" w:rsidP="00A726C9">
            <w:pPr>
              <w:spacing w:before="58"/>
              <w:ind w:left="105" w:right="1816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Trust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ee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ware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0721B6C2" w14:textId="77777777">
        <w:trPr>
          <w:trHeight w:hRule="exact" w:val="864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2ABD192B" w14:textId="77777777" w:rsidR="00A44E5F" w:rsidRPr="00A726C9" w:rsidRDefault="00CA254C" w:rsidP="00A726C9">
            <w:pPr>
              <w:spacing w:before="9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337B4018" w14:textId="77777777" w:rsidR="00A44E5F" w:rsidRPr="00A726C9" w:rsidRDefault="00CA254C" w:rsidP="00A726C9">
            <w:pPr>
              <w:spacing w:before="9"/>
              <w:ind w:left="180" w:right="78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FOU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ATION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THERA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4949" w:type="dxa"/>
            <w:vMerge/>
            <w:tcBorders>
              <w:left w:val="single" w:sz="7" w:space="0" w:color="D9D9D9"/>
              <w:bottom w:val="nil"/>
              <w:right w:val="nil"/>
            </w:tcBorders>
          </w:tcPr>
          <w:p w14:paraId="1A569869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3891131" w14:textId="77777777">
        <w:trPr>
          <w:trHeight w:hRule="exact" w:val="864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336CF650" w14:textId="77777777" w:rsidR="00A44E5F" w:rsidRPr="00A726C9" w:rsidRDefault="00CA254C" w:rsidP="00A726C9">
            <w:pPr>
              <w:spacing w:before="9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763219A0" w14:textId="77777777" w:rsidR="00A44E5F" w:rsidRPr="00A726C9" w:rsidRDefault="00CA254C" w:rsidP="00A726C9">
            <w:pPr>
              <w:spacing w:before="10"/>
              <w:ind w:left="180" w:right="39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AGI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7B0E02A9" w14:textId="77777777" w:rsidR="00A44E5F" w:rsidRPr="00A726C9" w:rsidRDefault="00CA254C" w:rsidP="00A726C9">
            <w:pPr>
              <w:spacing w:before="9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rce</w:t>
            </w:r>
          </w:p>
        </w:tc>
      </w:tr>
      <w:tr w:rsidR="00A44E5F" w:rsidRPr="00A726C9" w14:paraId="20C5A99A" w14:textId="77777777">
        <w:trPr>
          <w:trHeight w:hRule="exact" w:val="327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1C657220" w14:textId="77777777" w:rsidR="00A44E5F" w:rsidRPr="00A726C9" w:rsidRDefault="00CA254C" w:rsidP="00A726C9">
            <w:pPr>
              <w:spacing w:before="8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7AD7E99F" w14:textId="77777777" w:rsidR="00A44E5F" w:rsidRPr="00A726C9" w:rsidRDefault="00CA254C" w:rsidP="00A726C9">
            <w:pPr>
              <w:spacing w:before="8"/>
              <w:ind w:left="18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482A7B36" w14:textId="77777777" w:rsidR="00A44E5F" w:rsidRPr="00A726C9" w:rsidRDefault="00CA254C" w:rsidP="00A726C9">
            <w:pPr>
              <w:spacing w:before="8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 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ency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ask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</w:p>
        </w:tc>
      </w:tr>
      <w:tr w:rsidR="00A44E5F" w:rsidRPr="00A726C9" w14:paraId="4F02043C" w14:textId="77777777">
        <w:trPr>
          <w:trHeight w:hRule="exact" w:val="864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5A082A66" w14:textId="77777777" w:rsidR="00A44E5F" w:rsidRPr="00A726C9" w:rsidRDefault="00CA254C" w:rsidP="00A726C9">
            <w:pPr>
              <w:spacing w:before="9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064F6067" w14:textId="77777777" w:rsidR="00A44E5F" w:rsidRPr="00A726C9" w:rsidRDefault="00CA254C" w:rsidP="00A726C9">
            <w:pPr>
              <w:spacing w:before="10"/>
              <w:ind w:left="180" w:right="22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L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DE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ELLOW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SHI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2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7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2E31FEA0" w14:textId="77777777" w:rsidR="00A44E5F" w:rsidRPr="00A726C9" w:rsidRDefault="00CA254C" w:rsidP="00A726C9">
            <w:pPr>
              <w:spacing w:before="9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ccredit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cil</w:t>
            </w:r>
          </w:p>
        </w:tc>
      </w:tr>
      <w:tr w:rsidR="00A44E5F" w:rsidRPr="00A726C9" w14:paraId="59A9E957" w14:textId="77777777">
        <w:trPr>
          <w:trHeight w:hRule="exact" w:val="326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1B694FE9" w14:textId="77777777" w:rsidR="00A44E5F" w:rsidRPr="00A726C9" w:rsidRDefault="00CA254C" w:rsidP="00A726C9">
            <w:pPr>
              <w:spacing w:before="7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322B5684" w14:textId="77777777" w:rsidR="00A44E5F" w:rsidRPr="00A726C9" w:rsidRDefault="00CA254C" w:rsidP="00A726C9">
            <w:pPr>
              <w:spacing w:before="7"/>
              <w:ind w:left="18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43A2DA9F" w14:textId="77777777" w:rsidR="00A44E5F" w:rsidRPr="00A726C9" w:rsidRDefault="00CA254C" w:rsidP="00A726C9">
            <w:pPr>
              <w:spacing w:before="7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3AE82F8B" w14:textId="77777777">
        <w:trPr>
          <w:trHeight w:hRule="exact" w:val="595"/>
        </w:trPr>
        <w:tc>
          <w:tcPr>
            <w:tcW w:w="1772" w:type="dxa"/>
            <w:tcBorders>
              <w:top w:val="nil"/>
              <w:left w:val="nil"/>
              <w:bottom w:val="nil"/>
              <w:right w:val="nil"/>
            </w:tcBorders>
          </w:tcPr>
          <w:p w14:paraId="666997CE" w14:textId="77777777" w:rsidR="00A44E5F" w:rsidRPr="00A726C9" w:rsidRDefault="00CA254C" w:rsidP="00A726C9">
            <w:pPr>
              <w:spacing w:before="7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577" w:type="dxa"/>
            <w:tcBorders>
              <w:top w:val="nil"/>
              <w:left w:val="nil"/>
              <w:bottom w:val="nil"/>
              <w:right w:val="single" w:sz="7" w:space="0" w:color="D9D9D9"/>
            </w:tcBorders>
          </w:tcPr>
          <w:p w14:paraId="7BF19492" w14:textId="77777777" w:rsidR="00A44E5F" w:rsidRPr="00A726C9" w:rsidRDefault="00CA254C" w:rsidP="00A726C9">
            <w:pPr>
              <w:spacing w:before="7"/>
              <w:ind w:left="180" w:right="57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LOR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Y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7DDDA3F7" w14:textId="77777777" w:rsidR="00A44E5F" w:rsidRPr="00A726C9" w:rsidRDefault="00CA254C" w:rsidP="00A726C9">
            <w:pPr>
              <w:spacing w:before="7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78D4C4AC" w14:textId="77777777">
        <w:trPr>
          <w:trHeight w:hRule="exact" w:val="879"/>
        </w:trPr>
        <w:tc>
          <w:tcPr>
            <w:tcW w:w="1772" w:type="dxa"/>
            <w:tcBorders>
              <w:top w:val="nil"/>
              <w:left w:val="nil"/>
              <w:bottom w:val="single" w:sz="7" w:space="0" w:color="D9D9D9"/>
              <w:right w:val="nil"/>
            </w:tcBorders>
          </w:tcPr>
          <w:p w14:paraId="7874C83A" w14:textId="77777777" w:rsidR="00A44E5F" w:rsidRPr="00A726C9" w:rsidRDefault="00CA254C" w:rsidP="00A726C9">
            <w:pPr>
              <w:spacing w:before="7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lastRenderedPageBreak/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7" w:space="0" w:color="D9D9D9"/>
              <w:right w:val="single" w:sz="7" w:space="0" w:color="D9D9D9"/>
            </w:tcBorders>
          </w:tcPr>
          <w:p w14:paraId="33324604" w14:textId="77777777" w:rsidR="00A44E5F" w:rsidRPr="00A726C9" w:rsidRDefault="00CA254C" w:rsidP="00A726C9">
            <w:pPr>
              <w:spacing w:before="7"/>
              <w:ind w:left="18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nil"/>
              <w:left w:val="single" w:sz="7" w:space="0" w:color="D9D9D9"/>
              <w:bottom w:val="single" w:sz="7" w:space="0" w:color="D9D9D9"/>
              <w:right w:val="nil"/>
            </w:tcBorders>
          </w:tcPr>
          <w:p w14:paraId="2AB4E57D" w14:textId="77777777" w:rsidR="00A44E5F" w:rsidRPr="00A726C9" w:rsidRDefault="00CA254C" w:rsidP="00A726C9">
            <w:pPr>
              <w:spacing w:before="7"/>
              <w:ind w:left="105" w:right="25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Relev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to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 Co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mit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G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ent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rkg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</w:p>
        </w:tc>
      </w:tr>
    </w:tbl>
    <w:p w14:paraId="1589F9A4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600" w:bottom="280" w:left="620" w:header="743" w:footer="613" w:gutter="0"/>
          <w:cols w:space="720"/>
        </w:sectPr>
      </w:pPr>
    </w:p>
    <w:p w14:paraId="693AC57E" w14:textId="77777777" w:rsidR="00A44E5F" w:rsidRPr="00A726C9" w:rsidRDefault="00CA254C" w:rsidP="00A726C9">
      <w:pPr>
        <w:spacing w:before="2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2300D471">
          <v:group id="_x0000_s1221" style="position:absolute;margin-left:152.8pt;margin-top:104.8pt;width:.5pt;height:630.7pt;z-index:-2554;mso-position-horizontal-relative:page;mso-position-vertical-relative:page" coordorigin="3056,2096" coordsize="10,12614">
            <v:shape id="_x0000_s1244" type="#_x0000_t75" style="position:absolute;left:3056;top:2096;width:10;height:595">
              <v:imagedata r:id="rId72" o:title=""/>
            </v:shape>
            <v:shape id="_x0000_s1243" type="#_x0000_t75" style="position:absolute;left:3056;top:2691;width:10;height:326">
              <v:imagedata r:id="rId73" o:title=""/>
            </v:shape>
            <v:shape id="_x0000_s1242" type="#_x0000_t75" style="position:absolute;left:3056;top:3017;width:10;height:326">
              <v:imagedata r:id="rId74" o:title=""/>
            </v:shape>
            <v:shape id="_x0000_s1241" type="#_x0000_t75" style="position:absolute;left:3056;top:3344;width:10;height:864">
              <v:imagedata r:id="rId75" o:title=""/>
            </v:shape>
            <v:shape id="_x0000_s1240" type="#_x0000_t75" style="position:absolute;left:3056;top:4208;width:10;height:326">
              <v:imagedata r:id="rId76" o:title=""/>
            </v:shape>
            <v:shape id="_x0000_s1239" type="#_x0000_t75" style="position:absolute;left:3056;top:4534;width:10;height:326">
              <v:imagedata r:id="rId77" o:title=""/>
            </v:shape>
            <v:shape id="_x0000_s1238" type="#_x0000_t75" style="position:absolute;left:3056;top:4860;width:10;height:327">
              <v:imagedata r:id="rId78" o:title=""/>
            </v:shape>
            <v:shape id="_x0000_s1237" type="#_x0000_t75" style="position:absolute;left:3056;top:5187;width:10;height:326">
              <v:imagedata r:id="rId79" o:title=""/>
            </v:shape>
            <v:shape id="_x0000_s1236" type="#_x0000_t75" style="position:absolute;left:3056;top:5514;width:10;height:326">
              <v:imagedata r:id="rId80" o:title=""/>
            </v:shape>
            <v:shape id="_x0000_s1235" type="#_x0000_t75" style="position:absolute;left:3056;top:5840;width:10;height:595">
              <v:imagedata r:id="rId81" o:title=""/>
            </v:shape>
            <v:shape id="_x0000_s1234" type="#_x0000_t75" style="position:absolute;left:3056;top:6435;width:10;height:876">
              <v:imagedata r:id="rId82" o:title=""/>
            </v:shape>
            <v:shape id="_x0000_s1233" type="#_x0000_t75" style="position:absolute;left:3056;top:7311;width:10;height:595">
              <v:imagedata r:id="rId83" o:title=""/>
            </v:shape>
            <v:shape id="_x0000_s1232" type="#_x0000_t75" style="position:absolute;left:3056;top:7907;width:10;height:595">
              <v:imagedata r:id="rId84" o:title=""/>
            </v:shape>
            <v:shape id="_x0000_s1231" type="#_x0000_t75" style="position:absolute;left:3056;top:8502;width:10;height:596">
              <v:imagedata r:id="rId85" o:title=""/>
            </v:shape>
            <v:shape id="_x0000_s1230" type="#_x0000_t75" style="position:absolute;left:3056;top:9097;width:10;height:326">
              <v:imagedata r:id="rId86" o:title=""/>
            </v:shape>
            <v:shape id="_x0000_s1229" type="#_x0000_t75" style="position:absolute;left:3056;top:9424;width:10;height:595">
              <v:imagedata r:id="rId87" o:title=""/>
            </v:shape>
            <v:shape id="_x0000_s1228" type="#_x0000_t75" style="position:absolute;left:3056;top:10019;width:10;height:595">
              <v:imagedata r:id="rId88" o:title=""/>
            </v:shape>
            <v:shape id="_x0000_s1227" type="#_x0000_t75" style="position:absolute;left:3056;top:10614;width:10;height:595">
              <v:imagedata r:id="rId89" o:title=""/>
            </v:shape>
            <v:shape id="_x0000_s1226" type="#_x0000_t75" style="position:absolute;left:3056;top:11209;width:10;height:595">
              <v:imagedata r:id="rId90" o:title=""/>
            </v:shape>
            <v:shape id="_x0000_s1225" type="#_x0000_t75" style="position:absolute;left:3056;top:11805;width:10;height:596">
              <v:imagedata r:id="rId91" o:title=""/>
            </v:shape>
            <v:shape id="_x0000_s1224" type="#_x0000_t75" style="position:absolute;left:3056;top:12400;width:10;height:862">
              <v:imagedata r:id="rId92" o:title=""/>
            </v:shape>
            <v:shape id="_x0000_s1223" type="#_x0000_t75" style="position:absolute;left:3056;top:13262;width:10;height:595">
              <v:imagedata r:id="rId93" o:title=""/>
            </v:shape>
            <v:shape id="_x0000_s1222" type="#_x0000_t75" style="position:absolute;left:3056;top:13857;width:10;height:852">
              <v:imagedata r:id="rId94" o:title=""/>
            </v:shape>
            <w10:wrap anchorx="page" anchory="page"/>
          </v:group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71E2C8FE">
          <v:group id="_x0000_s1193" style="position:absolute;margin-left:60.8pt;margin-top:74.25pt;width:515.7pt;height:661.25pt;z-index:-2555;mso-position-horizontal-relative:page;mso-position-vertical-relative:page" coordorigin="1216,1485" coordsize="10314,13225">
            <v:shape id="_x0000_s1220" style="position:absolute;left:1224;top:1493;width:10288;height:0" coordorigin="1224,1493" coordsize="10288,0" path="m1224,1493r10288,e" filled="f" strokecolor="#d9d9d9" strokeweight=".82pt">
              <v:path arrowok="t"/>
            </v:shape>
            <v:shape id="_x0000_s1219" style="position:absolute;left:11512;top:1493;width:10;height:0" coordorigin="11512,1493" coordsize="10,0" path="m11512,1493r10,e" filled="f" strokecolor="#d9d9d9" strokeweight=".82pt">
              <v:path arrowok="t"/>
            </v:shape>
            <v:shape id="_x0000_s1218" type="#_x0000_t75" style="position:absolute;left:1224;top:1500;width:10;height:596">
              <v:imagedata r:id="rId95" o:title=""/>
            </v:shape>
            <v:shape id="_x0000_s1217" type="#_x0000_t75" style="position:absolute;left:1224;top:2096;width:10;height:595">
              <v:imagedata r:id="rId72" o:title=""/>
            </v:shape>
            <v:shape id="_x0000_s1216" type="#_x0000_t75" style="position:absolute;left:1224;top:2691;width:10;height:326">
              <v:imagedata r:id="rId96" o:title=""/>
            </v:shape>
            <v:shape id="_x0000_s1215" type="#_x0000_t75" style="position:absolute;left:1224;top:3017;width:10;height:326">
              <v:imagedata r:id="rId97" o:title=""/>
            </v:shape>
            <v:shape id="_x0000_s1214" type="#_x0000_t75" style="position:absolute;left:1224;top:3344;width:10;height:864">
              <v:imagedata r:id="rId98" o:title=""/>
            </v:shape>
            <v:shape id="_x0000_s1213" type="#_x0000_t75" style="position:absolute;left:1224;top:4208;width:10;height:326">
              <v:imagedata r:id="rId99" o:title=""/>
            </v:shape>
            <v:shape id="_x0000_s1212" type="#_x0000_t75" style="position:absolute;left:1224;top:4534;width:10;height:326">
              <v:imagedata r:id="rId77" o:title=""/>
            </v:shape>
            <v:shape id="_x0000_s1211" type="#_x0000_t75" style="position:absolute;left:1224;top:4860;width:10;height:327">
              <v:imagedata r:id="rId78" o:title=""/>
            </v:shape>
            <v:shape id="_x0000_s1210" type="#_x0000_t75" style="position:absolute;left:1224;top:5187;width:10;height:326">
              <v:imagedata r:id="rId79" o:title=""/>
            </v:shape>
            <v:shape id="_x0000_s1209" type="#_x0000_t75" style="position:absolute;left:1224;top:5514;width:10;height:326">
              <v:imagedata r:id="rId80" o:title=""/>
            </v:shape>
            <v:shape id="_x0000_s1208" type="#_x0000_t75" style="position:absolute;left:1224;top:5840;width:10;height:595">
              <v:imagedata r:id="rId100" o:title=""/>
            </v:shape>
            <v:shape id="_x0000_s1207" type="#_x0000_t75" style="position:absolute;left:1224;top:6435;width:10;height:876">
              <v:imagedata r:id="rId82" o:title=""/>
            </v:shape>
            <v:shape id="_x0000_s1206" type="#_x0000_t75" style="position:absolute;left:1224;top:7311;width:10;height:595">
              <v:imagedata r:id="rId101" o:title=""/>
            </v:shape>
            <v:shape id="_x0000_s1205" type="#_x0000_t75" style="position:absolute;left:1224;top:7907;width:10;height:595">
              <v:imagedata r:id="rId102" o:title=""/>
            </v:shape>
            <v:shape id="_x0000_s1204" type="#_x0000_t75" style="position:absolute;left:1224;top:8502;width:10;height:596">
              <v:imagedata r:id="rId85" o:title=""/>
            </v:shape>
            <v:shape id="_x0000_s1203" type="#_x0000_t75" style="position:absolute;left:1224;top:9097;width:10;height:326">
              <v:imagedata r:id="rId103" o:title=""/>
            </v:shape>
            <v:shape id="_x0000_s1202" type="#_x0000_t75" style="position:absolute;left:1224;top:9424;width:10;height:595">
              <v:imagedata r:id="rId104" o:title=""/>
            </v:shape>
            <v:shape id="_x0000_s1201" type="#_x0000_t75" style="position:absolute;left:1224;top:10019;width:10;height:595">
              <v:imagedata r:id="rId88" o:title=""/>
            </v:shape>
            <v:shape id="_x0000_s1200" type="#_x0000_t75" style="position:absolute;left:1224;top:10614;width:10;height:595">
              <v:imagedata r:id="rId89" o:title=""/>
            </v:shape>
            <v:shape id="_x0000_s1199" type="#_x0000_t75" style="position:absolute;left:1224;top:11209;width:10;height:595">
              <v:imagedata r:id="rId90" o:title=""/>
            </v:shape>
            <v:shape id="_x0000_s1198" type="#_x0000_t75" style="position:absolute;left:1224;top:11805;width:10;height:596">
              <v:imagedata r:id="rId91" o:title=""/>
            </v:shape>
            <v:shape id="_x0000_s1197" type="#_x0000_t75" style="position:absolute;left:1224;top:12400;width:10;height:862">
              <v:imagedata r:id="rId92" o:title=""/>
            </v:shape>
            <v:shape id="_x0000_s1196" type="#_x0000_t75" style="position:absolute;left:1224;top:13262;width:10;height:595">
              <v:imagedata r:id="rId93" o:title=""/>
            </v:shape>
            <v:shape id="_x0000_s1195" type="#_x0000_t75" style="position:absolute;left:1224;top:13857;width:10;height:852">
              <v:imagedata r:id="rId94" o:title=""/>
            </v:shape>
            <v:shape id="_x0000_s1194" type="#_x0000_t75" style="position:absolute;left:11512;top:1500;width:10;height:13209">
              <v:imagedata r:id="rId105" o:title=""/>
            </v:shape>
            <w10:wrap anchorx="page" anchory="page"/>
          </v:group>
        </w:pict>
      </w:r>
    </w:p>
    <w:tbl>
      <w:tblPr>
        <w:tblW w:w="0" w:type="auto"/>
        <w:tblInd w:w="5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49"/>
        <w:gridCol w:w="4949"/>
      </w:tblGrid>
      <w:tr w:rsidR="00A44E5F" w:rsidRPr="00A726C9" w14:paraId="46DB789F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0EB7667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CE2A817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 and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.0</w:t>
            </w:r>
          </w:p>
          <w:p w14:paraId="0E57516D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rkg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528108F0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CAF442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3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AD75914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3F1DD58E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3B40D3A0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4103854E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 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6DEA0080" w14:textId="77777777">
        <w:trPr>
          <w:trHeight w:hRule="exact" w:val="864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769688B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</w:p>
          <w:p w14:paraId="0807D669" w14:textId="77777777" w:rsidR="00A44E5F" w:rsidRPr="00A726C9" w:rsidRDefault="00CA254C" w:rsidP="00A726C9">
            <w:pPr>
              <w:ind w:left="1952" w:right="836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DE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ELLOW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SHI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2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UCA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7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FB92C6C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ccredit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1932F07A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4522237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49B75489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spe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 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055B050D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5240309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0394FA82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4D270AE0" w14:textId="77777777">
        <w:trPr>
          <w:trHeight w:hRule="exact" w:val="327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0FDD839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400CFBDC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Cham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</w:tr>
      <w:tr w:rsidR="00A44E5F" w:rsidRPr="00A726C9" w14:paraId="527FE2C8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DD9190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2             </w:t>
            </w:r>
            <w:r w:rsidRPr="00A726C9">
              <w:rPr>
                <w:rFonts w:asciiTheme="minorHAnsi" w:eastAsia="Calibri" w:hAnsiTheme="minorHAnsi" w:cstheme="minorHAnsi"/>
                <w:spacing w:val="3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3CA2F438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1680E025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0F2BF5B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47E25E7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Truste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litical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4D8DDA5D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9239B05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</w:p>
          <w:p w14:paraId="15FEF5C5" w14:textId="77777777" w:rsidR="00A44E5F" w:rsidRPr="00A726C9" w:rsidRDefault="00CA254C" w:rsidP="00A726C9">
            <w:pPr>
              <w:ind w:left="195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1275012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ecial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cil,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  <w:p w14:paraId="0C37A3A6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3991ECB4" w14:textId="77777777">
        <w:trPr>
          <w:trHeight w:hRule="exact" w:val="87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55FF116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354C752A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</w:p>
          <w:p w14:paraId="51379BAE" w14:textId="77777777" w:rsidR="00A44E5F" w:rsidRPr="00A726C9" w:rsidRDefault="00CA254C" w:rsidP="00A726C9">
            <w:pPr>
              <w:spacing w:before="12"/>
              <w:ind w:left="8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  <w:p w14:paraId="5D5C50BB" w14:textId="77777777" w:rsidR="00A44E5F" w:rsidRPr="00A726C9" w:rsidRDefault="00CA254C" w:rsidP="00A726C9">
            <w:pPr>
              <w:ind w:left="82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</w:tr>
      <w:tr w:rsidR="00A44E5F" w:rsidRPr="00A726C9" w14:paraId="7BBFA024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E3275E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2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</w:p>
          <w:p w14:paraId="60E207D1" w14:textId="77777777" w:rsidR="00A44E5F" w:rsidRPr="00A726C9" w:rsidRDefault="00CA254C" w:rsidP="00A726C9">
            <w:pPr>
              <w:ind w:left="195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5A52C227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 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ecialist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em</w:t>
            </w:r>
          </w:p>
          <w:p w14:paraId="33EF3B38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22278FF2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016F8C4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2F6440CD" w14:textId="77777777" w:rsidR="00A44E5F" w:rsidRPr="00A726C9" w:rsidRDefault="00CA254C" w:rsidP="00A726C9">
            <w:pPr>
              <w:ind w:left="1915" w:right="284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3416D23D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eprese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tati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rthern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litan</w:t>
            </w:r>
          </w:p>
          <w:p w14:paraId="6A8C445D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</w:tr>
      <w:tr w:rsidR="00A44E5F" w:rsidRPr="00A726C9" w14:paraId="214CFCD0" w14:textId="77777777">
        <w:trPr>
          <w:trHeight w:hRule="exact" w:val="59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2CA052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</w:p>
          <w:p w14:paraId="7B3401D4" w14:textId="77777777" w:rsidR="00A44E5F" w:rsidRPr="00A726C9" w:rsidRDefault="00CA254C" w:rsidP="00A726C9">
            <w:pPr>
              <w:ind w:left="195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537145C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ent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xpert,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ecia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</w:p>
          <w:p w14:paraId="7D14C816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Aca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f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Expe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ts</w:t>
            </w:r>
          </w:p>
        </w:tc>
      </w:tr>
      <w:tr w:rsidR="00A44E5F" w:rsidRPr="00A726C9" w14:paraId="107FEBAE" w14:textId="77777777">
        <w:trPr>
          <w:trHeight w:hRule="exact" w:val="32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18B851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2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007E834E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02FAA388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1681295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7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3             </w:t>
            </w:r>
            <w:r w:rsidRPr="00A726C9">
              <w:rPr>
                <w:rFonts w:asciiTheme="minorHAnsi" w:eastAsia="Calibri" w:hAnsiTheme="minorHAnsi" w:cstheme="minorHAnsi"/>
                <w:spacing w:val="4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SICA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</w:p>
          <w:p w14:paraId="741C87C5" w14:textId="77777777" w:rsidR="00A44E5F" w:rsidRPr="00A726C9" w:rsidRDefault="00CA254C" w:rsidP="00A726C9">
            <w:pPr>
              <w:ind w:left="195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CIA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059194DB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</w:p>
          <w:p w14:paraId="3D08503A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Certified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cialist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  <w:tr w:rsidR="00A44E5F" w:rsidRPr="00A726C9" w14:paraId="0A93BDA8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4603F7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1             </w:t>
            </w:r>
            <w:r w:rsidRPr="00A726C9">
              <w:rPr>
                <w:rFonts w:asciiTheme="minorHAnsi" w:eastAsia="Calibri" w:hAnsiTheme="minorHAnsi" w:cstheme="minorHAnsi"/>
                <w:spacing w:val="3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2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5B6EC43E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je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 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x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ert,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ecia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</w:p>
          <w:p w14:paraId="436B6879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racti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16B94024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0DF8562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A0CF902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 Fac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Gu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</w:t>
            </w:r>
          </w:p>
          <w:p w14:paraId="5EB9BDF5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racti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47991B09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5BDE5A4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7C3A2E48" w14:textId="77777777" w:rsidR="00A44E5F" w:rsidRPr="00A726C9" w:rsidRDefault="00CA254C" w:rsidP="00A726C9">
            <w:pPr>
              <w:ind w:left="1915" w:right="284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5F0E6DDA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ief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elega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43E9CC49" w14:textId="77777777">
        <w:trPr>
          <w:trHeight w:hRule="exact" w:val="59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57AF161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2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72F03B50" w14:textId="77777777" w:rsidR="00A44E5F" w:rsidRPr="00A726C9" w:rsidRDefault="00CA254C" w:rsidP="00A726C9">
            <w:pPr>
              <w:ind w:left="1915" w:right="284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052051AB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egisl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33C8CDF2" w14:textId="77777777">
        <w:trPr>
          <w:trHeight w:hRule="exact" w:val="862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7B4EEB1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1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D9D40F3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racti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  <w:p w14:paraId="34D1664C" w14:textId="77777777" w:rsidR="00A44E5F" w:rsidRPr="00A726C9" w:rsidRDefault="00CA254C" w:rsidP="00A726C9">
            <w:pPr>
              <w:ind w:left="8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604E380A" w14:textId="77777777" w:rsidR="00A44E5F" w:rsidRPr="00A726C9" w:rsidRDefault="00CA254C" w:rsidP="00A726C9">
            <w:pPr>
              <w:ind w:left="85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</w:tr>
      <w:tr w:rsidR="00A44E5F" w:rsidRPr="00A726C9" w14:paraId="40F491B4" w14:textId="77777777">
        <w:trPr>
          <w:trHeight w:hRule="exact" w:val="595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39918F7C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203A6855" w14:textId="77777777" w:rsidR="00A44E5F" w:rsidRPr="00A726C9" w:rsidRDefault="00CA254C" w:rsidP="00A726C9">
            <w:pPr>
              <w:ind w:left="1915" w:right="2846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BC14803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elega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thern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litan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</w:tr>
      <w:tr w:rsidR="00A44E5F" w:rsidRPr="00A726C9" w14:paraId="5C42F066" w14:textId="77777777">
        <w:trPr>
          <w:trHeight w:hRule="exact" w:val="866"/>
        </w:trPr>
        <w:tc>
          <w:tcPr>
            <w:tcW w:w="5349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01866E8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7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1D4BC7A1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3             </w:t>
            </w:r>
            <w:r w:rsidRPr="00A726C9">
              <w:rPr>
                <w:rFonts w:asciiTheme="minorHAnsi" w:eastAsia="Calibri" w:hAnsiTheme="minorHAnsi" w:cstheme="minorHAnsi"/>
                <w:spacing w:val="3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F362C00" w14:textId="77777777" w:rsidR="00A44E5F" w:rsidRPr="00A726C9" w:rsidRDefault="00CA254C" w:rsidP="00A726C9">
            <w:pPr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elega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istrict</w:t>
            </w:r>
          </w:p>
        </w:tc>
      </w:tr>
    </w:tbl>
    <w:p w14:paraId="0F0D6CF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headerReference w:type="default" r:id="rId106"/>
          <w:pgSz w:w="12240" w:h="15840"/>
          <w:pgMar w:top="2020" w:right="600" w:bottom="280" w:left="620" w:header="743" w:footer="613" w:gutter="0"/>
          <w:cols w:space="720"/>
        </w:sectPr>
      </w:pPr>
    </w:p>
    <w:p w14:paraId="111A3FDC" w14:textId="77777777" w:rsidR="00A44E5F" w:rsidRPr="00A726C9" w:rsidRDefault="00CA254C" w:rsidP="00A726C9">
      <w:pPr>
        <w:spacing w:before="2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24459F3A">
          <v:group id="_x0000_s1161" style="position:absolute;margin-left:60.8pt;margin-top:74.25pt;width:515.7pt;height:395.65pt;z-index:-2553;mso-position-horizontal-relative:page;mso-position-vertical-relative:page" coordorigin="1216,1485" coordsize="10314,7913">
            <v:shape id="_x0000_s1192" style="position:absolute;left:1224;top:1493;width:10288;height:0" coordorigin="1224,1493" coordsize="10288,0" path="m1224,1493r10288,e" filled="f" strokecolor="#d9d9d9" strokeweight=".82pt">
              <v:path arrowok="t"/>
            </v:shape>
            <v:shape id="_x0000_s1191" style="position:absolute;left:11512;top:1493;width:10;height:0" coordorigin="11512,1493" coordsize="10,0" path="m11512,1493r10,e" filled="f" strokecolor="#d9d9d9" strokeweight=".82pt">
              <v:path arrowok="t"/>
            </v:shape>
            <v:shape id="_x0000_s1190" type="#_x0000_t75" style="position:absolute;left:1224;top:1500;width:10;height:596">
              <v:imagedata r:id="rId107" o:title=""/>
            </v:shape>
            <v:shape id="_x0000_s1189" type="#_x0000_t75" style="position:absolute;left:1224;top:2096;width:10;height:595">
              <v:imagedata r:id="rId72" o:title=""/>
            </v:shape>
            <v:shape id="_x0000_s1188" type="#_x0000_t75" style="position:absolute;left:1224;top:2691;width:10;height:595">
              <v:imagedata r:id="rId108" o:title=""/>
            </v:shape>
            <v:shape id="_x0000_s1187" type="#_x0000_t75" style="position:absolute;left:1224;top:3286;width:10;height:595">
              <v:imagedata r:id="rId109" o:title=""/>
            </v:shape>
            <v:shape id="_x0000_s1186" type="#_x0000_t75" style="position:absolute;left:1224;top:3881;width:10;height:595">
              <v:imagedata r:id="rId110" o:title=""/>
            </v:shape>
            <v:shape id="_x0000_s1185" type="#_x0000_t75" style="position:absolute;left:1224;top:4476;width:10;height:595">
              <v:imagedata r:id="rId111" o:title=""/>
            </v:shape>
            <v:shape id="_x0000_s1184" type="#_x0000_t75" style="position:absolute;left:1224;top:5072;width:10;height:596">
              <v:imagedata r:id="rId112" o:title=""/>
            </v:shape>
            <v:shape id="_x0000_s1183" type="#_x0000_t75" style="position:absolute;left:1224;top:5667;width:10;height:595">
              <v:imagedata r:id="rId113" o:title=""/>
            </v:shape>
            <v:shape id="_x0000_s1182" type="#_x0000_t75" style="position:absolute;left:1224;top:6263;width:10;height:595">
              <v:imagedata r:id="rId109" o:title=""/>
            </v:shape>
            <v:shape id="_x0000_s1181" type="#_x0000_t75" style="position:absolute;left:3056;top:2096;width:10;height:595">
              <v:imagedata r:id="rId72" o:title=""/>
            </v:shape>
            <v:shape id="_x0000_s1180" type="#_x0000_t75" style="position:absolute;left:3056;top:2691;width:10;height:595">
              <v:imagedata r:id="rId114" o:title=""/>
            </v:shape>
            <v:shape id="_x0000_s1179" type="#_x0000_t75" style="position:absolute;left:3056;top:3286;width:10;height:595">
              <v:imagedata r:id="rId109" o:title=""/>
            </v:shape>
            <v:shape id="_x0000_s1178" type="#_x0000_t75" style="position:absolute;left:3056;top:3881;width:10;height:595">
              <v:imagedata r:id="rId110" o:title=""/>
            </v:shape>
            <v:shape id="_x0000_s1177" type="#_x0000_t75" style="position:absolute;left:3056;top:4476;width:10;height:595">
              <v:imagedata r:id="rId111" o:title=""/>
            </v:shape>
            <v:shape id="_x0000_s1176" type="#_x0000_t75" style="position:absolute;left:3056;top:5072;width:10;height:596">
              <v:imagedata r:id="rId115" o:title=""/>
            </v:shape>
            <v:shape id="_x0000_s1175" type="#_x0000_t75" style="position:absolute;left:3056;top:5667;width:10;height:595">
              <v:imagedata r:id="rId113" o:title=""/>
            </v:shape>
            <v:shape id="_x0000_s1174" type="#_x0000_t75" style="position:absolute;left:3056;top:6263;width:10;height:581">
              <v:imagedata r:id="rId116" o:title=""/>
            </v:shape>
            <v:shape id="_x0000_s1173" type="#_x0000_t75" style="position:absolute;left:3056;top:7496;width:10;height:14">
              <v:imagedata r:id="rId38" o:title=""/>
            </v:shape>
            <v:shape id="_x0000_s1172" type="#_x0000_t75" style="position:absolute;left:1224;top:7511;width:10;height:326">
              <v:imagedata r:id="rId117" o:title=""/>
            </v:shape>
            <v:shape id="_x0000_s1171" type="#_x0000_t75" style="position:absolute;left:3056;top:7511;width:10;height:326">
              <v:imagedata r:id="rId118" o:title=""/>
            </v:shape>
            <v:shape id="_x0000_s1170" type="#_x0000_t75" style="position:absolute;left:1224;top:7837;width:10;height:326">
              <v:imagedata r:id="rId119" o:title=""/>
            </v:shape>
            <v:shape id="_x0000_s1169" type="#_x0000_t75" style="position:absolute;left:3056;top:7837;width:10;height:326">
              <v:imagedata r:id="rId119" o:title=""/>
            </v:shape>
            <v:shape id="_x0000_s1168" type="#_x0000_t75" style="position:absolute;left:1224;top:8163;width:10;height:596">
              <v:imagedata r:id="rId120" o:title=""/>
            </v:shape>
            <v:shape id="_x0000_s1167" type="#_x0000_t75" style="position:absolute;left:3056;top:8163;width:10;height:596">
              <v:imagedata r:id="rId121" o:title=""/>
            </v:shape>
            <v:shape id="_x0000_s1166" type="#_x0000_t75" style="position:absolute;left:1224;top:8759;width:10;height:326">
              <v:imagedata r:id="rId122" o:title=""/>
            </v:shape>
            <v:shape id="_x0000_s1165" type="#_x0000_t75" style="position:absolute;left:3056;top:8759;width:10;height:326">
              <v:imagedata r:id="rId122" o:title=""/>
            </v:shape>
            <v:shape id="_x0000_s1164" type="#_x0000_t75" style="position:absolute;left:1224;top:9085;width:10;height:312">
              <v:imagedata r:id="rId123" o:title=""/>
            </v:shape>
            <v:shape id="_x0000_s1163" type="#_x0000_t75" style="position:absolute;left:3056;top:9085;width:10;height:312">
              <v:imagedata r:id="rId123" o:title=""/>
            </v:shape>
            <v:shape id="_x0000_s1162" type="#_x0000_t75" style="position:absolute;left:11512;top:7496;width:10;height:1901">
              <v:imagedata r:id="rId124" o:title=""/>
            </v:shape>
            <w10:wrap anchorx="page" anchory="page"/>
          </v:group>
        </w:pict>
      </w:r>
    </w:p>
    <w:tbl>
      <w:tblPr>
        <w:tblW w:w="0" w:type="auto"/>
        <w:tblInd w:w="5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44"/>
        <w:gridCol w:w="4945"/>
      </w:tblGrid>
      <w:tr w:rsidR="00A44E5F" w:rsidRPr="00A726C9" w14:paraId="7D3AD272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3710A5A0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5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14AEC8A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1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053E312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r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elega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567F25D3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54A8665C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5B6BB681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4E455FF5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ief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ly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istrict</w:t>
            </w:r>
          </w:p>
        </w:tc>
      </w:tr>
      <w:tr w:rsidR="00A44E5F" w:rsidRPr="00A726C9" w14:paraId="7842AD84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6DAF81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3                         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796CDF39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60BC8F7B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Task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Allied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Health</w:t>
            </w:r>
          </w:p>
          <w:p w14:paraId="3CD9529A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 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lat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</w:t>
            </w:r>
          </w:p>
        </w:tc>
      </w:tr>
      <w:tr w:rsidR="00A44E5F" w:rsidRPr="00A726C9" w14:paraId="3E916122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31079D69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2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0C2E93BF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1E6CE9D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</w:p>
        </w:tc>
      </w:tr>
      <w:tr w:rsidR="00A44E5F" w:rsidRPr="00A726C9" w14:paraId="0B9D07F8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A48382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0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6FA02CF3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6EE96A39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Eas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ern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trict</w:t>
            </w:r>
          </w:p>
        </w:tc>
      </w:tr>
      <w:tr w:rsidR="00A44E5F" w:rsidRPr="00A726C9" w14:paraId="033261C6" w14:textId="77777777">
        <w:trPr>
          <w:trHeight w:hRule="exact" w:val="59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24760E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1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275E47E7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66F940A8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nnu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79446185" w14:textId="77777777">
        <w:trPr>
          <w:trHeight w:hRule="exact" w:val="595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3EDD9C42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8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56C053B7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B5865C1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Secre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trict</w:t>
            </w:r>
          </w:p>
        </w:tc>
      </w:tr>
      <w:tr w:rsidR="00A44E5F" w:rsidRPr="00A726C9" w14:paraId="54B285BA" w14:textId="77777777">
        <w:trPr>
          <w:trHeight w:hRule="exact" w:val="602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4F5E254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6            </w:t>
            </w:r>
            <w:r w:rsidRPr="00A726C9">
              <w:rPr>
                <w:rFonts w:asciiTheme="minorHAnsi" w:eastAsia="Calibri" w:hAnsiTheme="minorHAnsi" w:cstheme="minorHAnsi"/>
                <w:spacing w:val="2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ASSACHUS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ETT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R,</w:t>
            </w:r>
          </w:p>
          <w:p w14:paraId="69C9C9B8" w14:textId="77777777" w:rsidR="00A44E5F" w:rsidRPr="00A726C9" w:rsidRDefault="00CA254C" w:rsidP="00A726C9">
            <w:pPr>
              <w:ind w:left="1915" w:right="2841"/>
              <w:jc w:val="center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PT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D4C945F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Task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r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 and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  <w:p w14:paraId="7DE4FC5D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ts</w:t>
            </w:r>
          </w:p>
        </w:tc>
      </w:tr>
      <w:tr w:rsidR="00A44E5F" w:rsidRPr="00A726C9" w14:paraId="0E09552E" w14:textId="77777777">
        <w:trPr>
          <w:trHeight w:hRule="exact" w:val="313"/>
        </w:trPr>
        <w:tc>
          <w:tcPr>
            <w:tcW w:w="10288" w:type="dxa"/>
            <w:gridSpan w:val="2"/>
            <w:tcBorders>
              <w:top w:val="single" w:sz="7" w:space="0" w:color="D9D9D9"/>
              <w:left w:val="nil"/>
              <w:bottom w:val="nil"/>
              <w:right w:val="nil"/>
            </w:tcBorders>
            <w:shd w:val="clear" w:color="auto" w:fill="F1F1F1"/>
          </w:tcPr>
          <w:p w14:paraId="5FC119D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ITOR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BO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CRI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EVIEW</w:t>
            </w:r>
          </w:p>
        </w:tc>
      </w:tr>
      <w:tr w:rsidR="00A44E5F" w:rsidRPr="00A726C9" w14:paraId="272B5B6F" w14:textId="77777777">
        <w:trPr>
          <w:trHeight w:hRule="exact" w:val="333"/>
        </w:trPr>
        <w:tc>
          <w:tcPr>
            <w:tcW w:w="5344" w:type="dxa"/>
            <w:tcBorders>
              <w:top w:val="nil"/>
              <w:left w:val="nil"/>
              <w:bottom w:val="single" w:sz="7" w:space="0" w:color="D9D9D9"/>
              <w:right w:val="single" w:sz="7" w:space="0" w:color="D9D9D9"/>
            </w:tcBorders>
          </w:tcPr>
          <w:p w14:paraId="171573CB" w14:textId="77777777" w:rsidR="00A44E5F" w:rsidRPr="00A726C9" w:rsidRDefault="00CA254C" w:rsidP="00A726C9">
            <w:pPr>
              <w:spacing w:before="6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200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YS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</w:t>
            </w:r>
          </w:p>
        </w:tc>
        <w:tc>
          <w:tcPr>
            <w:tcW w:w="4945" w:type="dxa"/>
            <w:tcBorders>
              <w:top w:val="nil"/>
              <w:left w:val="single" w:sz="7" w:space="0" w:color="D9D9D9"/>
              <w:bottom w:val="single" w:sz="7" w:space="0" w:color="D9D9D9"/>
              <w:right w:val="nil"/>
            </w:tcBorders>
          </w:tcPr>
          <w:p w14:paraId="2D08016C" w14:textId="77777777" w:rsidR="00A44E5F" w:rsidRPr="00A726C9" w:rsidRDefault="00CA254C" w:rsidP="00A726C9">
            <w:pPr>
              <w:spacing w:before="6"/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</w:tr>
      <w:tr w:rsidR="00A44E5F" w:rsidRPr="00A726C9" w14:paraId="3319952E" w14:textId="77777777">
        <w:trPr>
          <w:trHeight w:hRule="exact" w:val="32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455F8AF0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.</w:t>
            </w:r>
            <w:r w:rsidRPr="00A726C9">
              <w:rPr>
                <w:rFonts w:asciiTheme="minorHAnsi" w:eastAsia="Calibri" w:hAnsiTheme="minorHAnsi" w:cstheme="minorHAnsi"/>
                <w:i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.</w:t>
            </w:r>
            <w:r w:rsidRPr="00A726C9">
              <w:rPr>
                <w:rFonts w:asciiTheme="minorHAnsi" w:eastAsia="Calibri" w:hAnsiTheme="minorHAnsi" w:cstheme="minorHAnsi"/>
                <w:i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ip</w:t>
            </w:r>
            <w:r w:rsidRPr="00A726C9">
              <w:rPr>
                <w:rFonts w:asciiTheme="minorHAnsi" w:eastAsia="Calibri" w:hAnsiTheme="minorHAnsi" w:cstheme="minorHAnsi"/>
                <w:i/>
                <w:spacing w:val="1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inco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4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i/>
                <w:spacing w:val="1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av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n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D61FC50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</w:tr>
      <w:tr w:rsidR="00A44E5F" w:rsidRPr="00A726C9" w14:paraId="04E8AE1A" w14:textId="77777777">
        <w:trPr>
          <w:trHeight w:hRule="exact" w:val="32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777CD2F5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.B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.</w:t>
            </w:r>
            <w:r w:rsidRPr="00A726C9">
              <w:rPr>
                <w:rFonts w:asciiTheme="minorHAnsi" w:eastAsia="Calibri" w:hAnsiTheme="minorHAnsi" w:cstheme="minorHAnsi"/>
                <w:i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aund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0AB60BA0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</w:tr>
      <w:tr w:rsidR="00A44E5F" w:rsidRPr="00A726C9" w14:paraId="148EE1AE" w14:textId="77777777">
        <w:trPr>
          <w:trHeight w:hRule="exact" w:val="59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6D6BDF0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 </w:t>
            </w:r>
            <w:r w:rsidRPr="00A726C9">
              <w:rPr>
                <w:rFonts w:asciiTheme="minorHAnsi" w:eastAsia="Calibri" w:hAnsiTheme="minorHAnsi" w:cstheme="minorHAnsi"/>
                <w:spacing w:val="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OUR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</w:p>
          <w:p w14:paraId="5E58099A" w14:textId="77777777" w:rsidR="00A44E5F" w:rsidRPr="00A726C9" w:rsidRDefault="00CA254C" w:rsidP="00A726C9">
            <w:pPr>
              <w:ind w:left="1952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Y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(JO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72752EBC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</w:tr>
      <w:tr w:rsidR="00A44E5F" w:rsidRPr="00A726C9" w14:paraId="692435DE" w14:textId="77777777">
        <w:trPr>
          <w:trHeight w:hRule="exact" w:val="32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48747B9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9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      </w:t>
            </w:r>
            <w:r w:rsidRPr="00A726C9">
              <w:rPr>
                <w:rFonts w:asciiTheme="minorHAnsi" w:eastAsia="Calibri" w:hAnsiTheme="minorHAnsi" w:cstheme="minorHAnsi"/>
                <w:spacing w:val="1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osby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37B65694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</w:tr>
      <w:tr w:rsidR="00A44E5F" w:rsidRPr="00A726C9" w14:paraId="286AE50C" w14:textId="77777777">
        <w:trPr>
          <w:trHeight w:hRule="exact" w:val="326"/>
        </w:trPr>
        <w:tc>
          <w:tcPr>
            <w:tcW w:w="5344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D337824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199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8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0"/>
                <w:sz w:val="22"/>
                <w:szCs w:val="22"/>
              </w:rPr>
              <w:t>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          </w:t>
            </w:r>
            <w:r w:rsidRPr="00A726C9">
              <w:rPr>
                <w:rFonts w:asciiTheme="minorHAnsi" w:eastAsia="Calibri" w:hAnsiTheme="minorHAnsi" w:cstheme="minorHAnsi"/>
                <w:spacing w:val="3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YS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ICA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20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</w:t>
            </w:r>
          </w:p>
        </w:tc>
        <w:tc>
          <w:tcPr>
            <w:tcW w:w="4945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A94C589" w14:textId="77777777" w:rsidR="00A44E5F" w:rsidRPr="00A726C9" w:rsidRDefault="00CA254C" w:rsidP="00A726C9">
            <w:pPr>
              <w:ind w:left="10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</w:tbl>
    <w:p w14:paraId="27E1D3C1" w14:textId="77777777" w:rsidR="00A44E5F" w:rsidRPr="00A726C9" w:rsidRDefault="00A44E5F" w:rsidP="00A726C9">
      <w:pPr>
        <w:spacing w:before="9"/>
        <w:rPr>
          <w:rFonts w:asciiTheme="minorHAnsi" w:hAnsiTheme="minorHAnsi" w:cstheme="minorHAnsi"/>
          <w:sz w:val="22"/>
          <w:szCs w:val="22"/>
        </w:rPr>
      </w:pPr>
    </w:p>
    <w:p w14:paraId="1D855727" w14:textId="77777777" w:rsidR="00A44E5F" w:rsidRPr="00A726C9" w:rsidRDefault="00CA254C" w:rsidP="00A726C9">
      <w:pPr>
        <w:spacing w:before="7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ESE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DVISI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G</w:t>
      </w:r>
    </w:p>
    <w:p w14:paraId="1F6D23F3" w14:textId="77777777" w:rsidR="00A44E5F" w:rsidRPr="00A726C9" w:rsidRDefault="00A44E5F" w:rsidP="00A726C9">
      <w:pPr>
        <w:spacing w:before="6"/>
        <w:rPr>
          <w:rFonts w:asciiTheme="minorHAnsi" w:hAnsiTheme="minorHAnsi" w:cstheme="minorHAnsi"/>
          <w:sz w:val="22"/>
          <w:szCs w:val="22"/>
        </w:rPr>
      </w:pPr>
    </w:p>
    <w:p w14:paraId="3908DE45" w14:textId="77777777" w:rsidR="00A44E5F" w:rsidRPr="00A726C9" w:rsidRDefault="00CA254C" w:rsidP="00A726C9">
      <w:pPr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2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Moun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2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rsit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27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He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lt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ssi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2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b/>
          <w:spacing w:val="2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2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ho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2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ysic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</w:p>
    <w:p w14:paraId="2443D15D" w14:textId="77777777" w:rsidR="00A44E5F" w:rsidRPr="00A726C9" w:rsidRDefault="00CA254C" w:rsidP="00A726C9">
      <w:pPr>
        <w:spacing w:before="43"/>
        <w:ind w:left="65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1                            </w:t>
      </w:r>
      <w:r w:rsidRPr="00A726C9">
        <w:rPr>
          <w:rFonts w:asciiTheme="minorHAnsi" w:eastAsia="Calibri" w:hAnsiTheme="minorHAnsi" w:cstheme="minorHAnsi"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rer,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</w:p>
    <w:p w14:paraId="58C39D86" w14:textId="77777777" w:rsidR="00A44E5F" w:rsidRPr="00A726C9" w:rsidRDefault="00CA254C" w:rsidP="00A726C9">
      <w:pPr>
        <w:ind w:left="25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Pr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os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ect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vel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ment</w:t>
      </w:r>
    </w:p>
    <w:p w14:paraId="637EF51F" w14:textId="77777777" w:rsidR="00A44E5F" w:rsidRPr="00A726C9" w:rsidRDefault="00CA254C" w:rsidP="00A726C9">
      <w:pPr>
        <w:ind w:left="256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isse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-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)</w:t>
      </w:r>
    </w:p>
    <w:p w14:paraId="188E7F21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2DAFD8CD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E1CF2B5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797F97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2C4A6A21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3DD63F4B" w14:textId="77777777" w:rsidR="00A44E5F" w:rsidRPr="00A726C9" w:rsidRDefault="00CA254C" w:rsidP="00A726C9">
      <w:pPr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He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lt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2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ssi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3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b/>
          <w:spacing w:val="2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Ma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2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ci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</w:p>
    <w:p w14:paraId="5F46E8C6" w14:textId="77777777" w:rsidR="00A44E5F" w:rsidRPr="00A726C9" w:rsidRDefault="00A44E5F" w:rsidP="00A726C9">
      <w:pPr>
        <w:spacing w:before="1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9"/>
        <w:gridCol w:w="9054"/>
      </w:tblGrid>
      <w:tr w:rsidR="00A44E5F" w:rsidRPr="00A726C9" w14:paraId="6E6743FB" w14:textId="77777777">
        <w:trPr>
          <w:trHeight w:hRule="exact" w:val="780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3E5CED8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9054" w:type="dxa"/>
            <w:tcBorders>
              <w:top w:val="nil"/>
              <w:left w:val="nil"/>
              <w:bottom w:val="nil"/>
              <w:right w:val="nil"/>
            </w:tcBorders>
          </w:tcPr>
          <w:p w14:paraId="0E119968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Tricia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5436EF3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vel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ment</w:t>
            </w:r>
          </w:p>
          <w:p w14:paraId="5A82FE6B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024AC8FC" w14:textId="77777777">
        <w:trPr>
          <w:trHeight w:hRule="exact" w:val="1051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AA7F0B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lastRenderedPageBreak/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1</w:t>
            </w:r>
          </w:p>
        </w:tc>
        <w:tc>
          <w:tcPr>
            <w:tcW w:w="9054" w:type="dxa"/>
            <w:tcBorders>
              <w:top w:val="nil"/>
              <w:left w:val="nil"/>
              <w:bottom w:val="nil"/>
              <w:right w:val="nil"/>
            </w:tcBorders>
          </w:tcPr>
          <w:p w14:paraId="67CA721F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rah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Su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en,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5C8900B4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ship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 Fo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g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lki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ith </w:t>
            </w:r>
            <w:r w:rsidRPr="00A726C9">
              <w:rPr>
                <w:rFonts w:asciiTheme="minorHAnsi" w:eastAsia="Calibri" w:hAnsiTheme="minorHAnsi" w:cstheme="minorHAnsi"/>
                <w:i/>
                <w:spacing w:val="3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position w:val="8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4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etat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sop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eal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</w:p>
          <w:p w14:paraId="0EECD362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x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gu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mit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tu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y”</w:t>
            </w:r>
          </w:p>
          <w:p w14:paraId="2E760FD9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 xml:space="preserve">t  </w:t>
            </w:r>
            <w:r w:rsidRPr="00A726C9">
              <w:rPr>
                <w:rFonts w:asciiTheme="minorHAnsi" w:eastAsia="Calibri" w:hAnsiTheme="minorHAnsi" w:cstheme="minorHAnsi"/>
                <w:spacing w:val="4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eader)</w:t>
            </w:r>
          </w:p>
        </w:tc>
      </w:tr>
    </w:tbl>
    <w:p w14:paraId="0A0D142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2020" w:right="600" w:bottom="280" w:left="620" w:header="743" w:footer="613" w:gutter="0"/>
          <w:cols w:space="720"/>
        </w:sectPr>
      </w:pPr>
    </w:p>
    <w:p w14:paraId="32CB2D9B" w14:textId="77777777" w:rsidR="00A44E5F" w:rsidRPr="00A726C9" w:rsidRDefault="00A44E5F" w:rsidP="00A726C9">
      <w:pPr>
        <w:spacing w:before="1"/>
        <w:rPr>
          <w:rFonts w:asciiTheme="minorHAnsi" w:hAnsiTheme="minorHAnsi" w:cstheme="minorHAnsi"/>
          <w:sz w:val="22"/>
          <w:szCs w:val="22"/>
        </w:rPr>
      </w:pPr>
    </w:p>
    <w:p w14:paraId="37A1736F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9"/>
        <w:gridCol w:w="8967"/>
      </w:tblGrid>
      <w:tr w:rsidR="00A44E5F" w:rsidRPr="00A726C9" w14:paraId="6E13A3D9" w14:textId="77777777">
        <w:trPr>
          <w:trHeight w:hRule="exact" w:val="1076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47D635A3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7FD49B4F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aita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Th</w:t>
            </w:r>
          </w:p>
          <w:p w14:paraId="1A571186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ship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 Fo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lki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ith Cl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Ch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Of </w:t>
            </w:r>
            <w:r w:rsidRPr="00A726C9">
              <w:rPr>
                <w:rFonts w:asciiTheme="minorHAnsi" w:eastAsia="Calibri" w:hAnsiTheme="minorHAnsi" w:cstheme="minorHAnsi"/>
                <w:i/>
                <w:spacing w:val="4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position w:val="8"/>
                <w:sz w:val="22"/>
                <w:szCs w:val="22"/>
              </w:rPr>
              <w:t>st</w:t>
            </w:r>
          </w:p>
          <w:p w14:paraId="194803D8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etat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sop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eal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Osteo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lts: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tu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y”</w:t>
            </w:r>
          </w:p>
          <w:p w14:paraId="7AC837DA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52A5B9AA" w14:textId="77777777">
        <w:trPr>
          <w:trHeight w:hRule="exact" w:val="1098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281AD3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43DE509F" w14:textId="77777777" w:rsidR="00A44E5F" w:rsidRPr="00A726C9" w:rsidRDefault="00CA254C" w:rsidP="00A726C9">
            <w:pPr>
              <w:spacing w:before="1"/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9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7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  <w:p w14:paraId="42C7CE76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‘The Relati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ship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Be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ween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-O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tics 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position w:val="8"/>
                <w:sz w:val="22"/>
                <w:szCs w:val="22"/>
              </w:rPr>
              <w:t>st</w:t>
            </w:r>
          </w:p>
          <w:p w14:paraId="06486887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etat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sop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eal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Osteo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tis: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y’</w:t>
            </w:r>
          </w:p>
          <w:p w14:paraId="22DEA67C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73A22A0C" w14:textId="77777777">
        <w:trPr>
          <w:trHeight w:hRule="exact" w:val="806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3AD087B3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6CF2A8CE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ali 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il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BPT</w:t>
            </w:r>
          </w:p>
          <w:p w14:paraId="3442CB5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agn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tic Cl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By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The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017EAC3C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5FB673A2" w14:textId="77777777">
        <w:trPr>
          <w:trHeight w:hRule="exact" w:val="1076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2F340DA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7AFD0926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bh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 Ba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sal, B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5854E134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agn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osis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ents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y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y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lt</w:t>
            </w:r>
            <w:r w:rsidRPr="00A726C9">
              <w:rPr>
                <w:rFonts w:asciiTheme="minorHAnsi" w:eastAsia="Calibri" w:hAnsiTheme="minorHAnsi" w:cstheme="minorHAnsi"/>
                <w:i/>
                <w:spacing w:val="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em</w:t>
            </w:r>
          </w:p>
          <w:p w14:paraId="4B505F08" w14:textId="77777777" w:rsidR="00A44E5F" w:rsidRPr="00A726C9" w:rsidRDefault="00CA254C" w:rsidP="00A726C9">
            <w:pPr>
              <w:spacing w:before="1"/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Imp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irme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655A9942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534D0283" w14:textId="77777777">
        <w:trPr>
          <w:trHeight w:hRule="exact" w:val="1073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757EF4F3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22880C16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dh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 S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 B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Th</w:t>
            </w:r>
          </w:p>
          <w:p w14:paraId="58445A9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agn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ostic Cl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ment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em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ents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n</w:t>
            </w:r>
          </w:p>
          <w:p w14:paraId="51535DD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tal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iz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ed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tient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0642FF69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4E92C552" w14:textId="77777777">
        <w:trPr>
          <w:trHeight w:hRule="exact" w:val="863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4C662B3D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9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0695A03A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Rai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 Ran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3530751D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agn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ostic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ta Co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ecti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ists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anag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 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spit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iz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ed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tien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1F099B2D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429BA652" w14:textId="77777777">
        <w:trPr>
          <w:trHeight w:hRule="exact" w:val="1130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6FA8A890" w14:textId="77777777" w:rsidR="00A44E5F" w:rsidRPr="00A726C9" w:rsidRDefault="00CA254C" w:rsidP="00A726C9">
            <w:pPr>
              <w:spacing w:before="32"/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34578AFC" w14:textId="77777777" w:rsidR="00A44E5F" w:rsidRPr="00A726C9" w:rsidRDefault="00CA254C" w:rsidP="00A726C9">
            <w:pPr>
              <w:spacing w:before="32"/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wala 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ir, 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</w:t>
            </w:r>
          </w:p>
          <w:p w14:paraId="1D7BA3F7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Effect 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h Or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W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tamin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In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opau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sal Women</w:t>
            </w:r>
          </w:p>
          <w:p w14:paraId="2B4DF9F9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With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Bo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sity: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tic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Revi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w”</w:t>
            </w:r>
          </w:p>
          <w:p w14:paraId="697B849F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1775F9C2" w14:textId="77777777">
        <w:trPr>
          <w:trHeight w:hRule="exact" w:val="1075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68487A78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3F8F2FE6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Catheri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T. Schmid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732D706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Effective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The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 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ve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The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anag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ent 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ts</w:t>
            </w:r>
          </w:p>
          <w:p w14:paraId="313D33AC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owi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 Rotator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Cuff Re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ir: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tic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Revi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w”</w:t>
            </w:r>
          </w:p>
          <w:p w14:paraId="13F41FD5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65C3C1AA" w14:textId="77777777">
        <w:trPr>
          <w:trHeight w:hRule="exact" w:val="1073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23FB56F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6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7C4483F1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el Fal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T,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D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6B86AD8F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Effective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ore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mg/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me</w:t>
            </w:r>
            <w:r w:rsidRPr="00A726C9">
              <w:rPr>
                <w:rFonts w:asciiTheme="minorHAnsi" w:eastAsia="Calibri" w:hAnsiTheme="minorHAnsi" w:cstheme="minorHAnsi"/>
                <w:i/>
                <w:spacing w:val="3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sone V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%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tic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</w:p>
          <w:p w14:paraId="28BD2E47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tients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agn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osed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tar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sci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tu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y”</w:t>
            </w:r>
          </w:p>
          <w:p w14:paraId="7CA51FD9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7A0E99CE" w14:textId="77777777">
        <w:trPr>
          <w:trHeight w:hRule="exact" w:val="1051"/>
        </w:trPr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21E97E16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4</w:t>
            </w:r>
          </w:p>
        </w:tc>
        <w:tc>
          <w:tcPr>
            <w:tcW w:w="8967" w:type="dxa"/>
            <w:tcBorders>
              <w:top w:val="nil"/>
              <w:left w:val="nil"/>
              <w:bottom w:val="nil"/>
              <w:right w:val="nil"/>
            </w:tcBorders>
          </w:tcPr>
          <w:p w14:paraId="1596D7FA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le B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Th and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Ne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and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Th</w:t>
            </w:r>
          </w:p>
          <w:p w14:paraId="56E85E52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Effective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 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4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tive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llowi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</w:p>
          <w:p w14:paraId="2B775B17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ga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ment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 With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on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tic 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evie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1CEE3908" w14:textId="77777777" w:rsidR="00A44E5F" w:rsidRPr="00A726C9" w:rsidRDefault="00CA254C" w:rsidP="00A726C9">
            <w:pPr>
              <w:ind w:left="71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7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er)</w:t>
            </w:r>
          </w:p>
        </w:tc>
      </w:tr>
    </w:tbl>
    <w:p w14:paraId="1D2F72FE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headerReference w:type="default" r:id="rId125"/>
          <w:pgSz w:w="12240" w:h="15840"/>
          <w:pgMar w:top="1200" w:right="720" w:bottom="280" w:left="620" w:header="743" w:footer="613" w:gutter="0"/>
          <w:cols w:space="720"/>
        </w:sectPr>
      </w:pPr>
    </w:p>
    <w:p w14:paraId="405B3731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06612021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Ma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he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</w:p>
    <w:p w14:paraId="571A56D9" w14:textId="77777777" w:rsidR="00A44E5F" w:rsidRPr="00A726C9" w:rsidRDefault="00A44E5F" w:rsidP="00A726C9">
      <w:pPr>
        <w:spacing w:before="8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5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98"/>
        <w:gridCol w:w="8872"/>
      </w:tblGrid>
      <w:tr w:rsidR="00A44E5F" w:rsidRPr="00A726C9" w14:paraId="7B75A4B3" w14:textId="77777777">
        <w:trPr>
          <w:trHeight w:hRule="exact" w:val="1049"/>
        </w:trPr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288299E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5</w:t>
            </w:r>
          </w:p>
        </w:tc>
        <w:tc>
          <w:tcPr>
            <w:tcW w:w="8872" w:type="dxa"/>
            <w:tcBorders>
              <w:top w:val="nil"/>
              <w:left w:val="nil"/>
              <w:bottom w:val="nil"/>
              <w:right w:val="nil"/>
            </w:tcBorders>
          </w:tcPr>
          <w:p w14:paraId="3556E8F1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 C.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Hi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ls, 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62333DF7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ofem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l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sfu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i/>
                <w:spacing w:val="-4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n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ff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cy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of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 A 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 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ell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tel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ofemoral</w:t>
            </w:r>
          </w:p>
          <w:p w14:paraId="62DD1375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ea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ment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56404A77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7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er)</w:t>
            </w:r>
          </w:p>
        </w:tc>
      </w:tr>
      <w:tr w:rsidR="00A44E5F" w:rsidRPr="00A726C9" w14:paraId="710FCBAC" w14:textId="77777777">
        <w:trPr>
          <w:trHeight w:hRule="exact" w:val="1075"/>
        </w:trPr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6B3C4F5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4</w:t>
            </w:r>
          </w:p>
        </w:tc>
        <w:tc>
          <w:tcPr>
            <w:tcW w:w="8872" w:type="dxa"/>
            <w:tcBorders>
              <w:top w:val="nil"/>
              <w:left w:val="nil"/>
              <w:bottom w:val="nil"/>
              <w:right w:val="nil"/>
            </w:tcBorders>
          </w:tcPr>
          <w:p w14:paraId="03BC1D5D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ela-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Car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ell,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62BF3626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Effe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Cast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 on 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kle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Am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bu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tion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 a Chi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d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ic</w:t>
            </w:r>
          </w:p>
          <w:p w14:paraId="5C8D46F0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: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ject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esig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32E75E0C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7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er)</w:t>
            </w:r>
          </w:p>
        </w:tc>
      </w:tr>
      <w:tr w:rsidR="00A44E5F" w:rsidRPr="00A726C9" w14:paraId="691BF026" w14:textId="77777777">
        <w:trPr>
          <w:trHeight w:hRule="exact" w:val="806"/>
        </w:trPr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0605731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872" w:type="dxa"/>
            <w:tcBorders>
              <w:top w:val="nil"/>
              <w:left w:val="nil"/>
              <w:bottom w:val="nil"/>
              <w:right w:val="nil"/>
            </w:tcBorders>
          </w:tcPr>
          <w:p w14:paraId="1A1DA2C2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in-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7DF9BF0B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ma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ce in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Sub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jects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with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kle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71230FA4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8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7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er)</w:t>
            </w:r>
          </w:p>
        </w:tc>
      </w:tr>
      <w:tr w:rsidR="00A44E5F" w:rsidRPr="00A726C9" w14:paraId="4339E5A8" w14:textId="77777777">
        <w:trPr>
          <w:trHeight w:hRule="exact" w:val="805"/>
        </w:trPr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6FD8DF75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1</w:t>
            </w:r>
          </w:p>
        </w:tc>
        <w:tc>
          <w:tcPr>
            <w:tcW w:w="8872" w:type="dxa"/>
            <w:tcBorders>
              <w:top w:val="nil"/>
              <w:left w:val="nil"/>
              <w:bottom w:val="nil"/>
              <w:right w:val="nil"/>
            </w:tcBorders>
          </w:tcPr>
          <w:p w14:paraId="6E017CCB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Cla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fra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4A1D6A29" w14:textId="77777777" w:rsidR="00A44E5F" w:rsidRPr="00A726C9" w:rsidRDefault="00CA254C" w:rsidP="00A726C9">
            <w:pPr>
              <w:spacing w:before="1"/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ed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Varia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les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 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-Rel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ted 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ie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657E8ED1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  <w:tr w:rsidR="00A44E5F" w:rsidRPr="00A726C9" w14:paraId="3ED42843" w14:textId="77777777">
        <w:trPr>
          <w:trHeight w:hRule="exact" w:val="1051"/>
        </w:trPr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1F2C2FE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1</w:t>
            </w:r>
          </w:p>
        </w:tc>
        <w:tc>
          <w:tcPr>
            <w:tcW w:w="8872" w:type="dxa"/>
            <w:tcBorders>
              <w:top w:val="nil"/>
              <w:left w:val="nil"/>
              <w:bottom w:val="nil"/>
              <w:right w:val="nil"/>
            </w:tcBorders>
          </w:tcPr>
          <w:p w14:paraId="7D378564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id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</w:p>
          <w:p w14:paraId="5605358D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“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Reli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ab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ity of 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soki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etic C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Closed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Ki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em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tic 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 of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the H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p a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Knee</w:t>
            </w:r>
          </w:p>
          <w:p w14:paraId="20E4558A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Ex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ens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”</w:t>
            </w:r>
          </w:p>
          <w:p w14:paraId="72B25783" w14:textId="77777777" w:rsidR="00A44E5F" w:rsidRPr="00A726C9" w:rsidRDefault="00CA254C" w:rsidP="00A726C9">
            <w:pPr>
              <w:ind w:left="73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8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8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6"/>
                <w:position w:val="8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Reader)</w:t>
            </w:r>
          </w:p>
        </w:tc>
      </w:tr>
    </w:tbl>
    <w:p w14:paraId="6C196CED" w14:textId="77777777" w:rsidR="00A44E5F" w:rsidRPr="00A726C9" w:rsidRDefault="00A44E5F" w:rsidP="00A726C9">
      <w:pPr>
        <w:spacing w:before="6"/>
        <w:rPr>
          <w:rFonts w:asciiTheme="minorHAnsi" w:hAnsiTheme="minorHAnsi" w:cstheme="minorHAnsi"/>
          <w:sz w:val="22"/>
          <w:szCs w:val="22"/>
        </w:rPr>
      </w:pPr>
    </w:p>
    <w:p w14:paraId="2674B117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5BA95E5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2156A87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Se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rv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 xml:space="preserve">s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h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Un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y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/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ll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g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/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hoo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m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/C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ounc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s:</w:t>
      </w:r>
    </w:p>
    <w:p w14:paraId="4AA48BF1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800" w:bottom="280" w:left="620" w:header="743" w:footer="613" w:gutter="0"/>
          <w:cols w:space="720"/>
        </w:sectPr>
      </w:pPr>
    </w:p>
    <w:p w14:paraId="259980A8" w14:textId="77777777" w:rsidR="00A44E5F" w:rsidRPr="00A726C9" w:rsidRDefault="00CA254C" w:rsidP="00A726C9">
      <w:pPr>
        <w:spacing w:before="12"/>
        <w:ind w:left="820" w:right="57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COM</w:t>
      </w:r>
    </w:p>
    <w:p w14:paraId="0CE97A4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4050068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EED9754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BD373F6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A14ADB5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0658F703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1E08E41E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562404F3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3EDEC501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03389255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2C5267A0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05E2710" w14:textId="77777777" w:rsidR="00A44E5F" w:rsidRPr="00A726C9" w:rsidRDefault="00A44E5F" w:rsidP="00A726C9">
      <w:pPr>
        <w:spacing w:before="19"/>
        <w:rPr>
          <w:rFonts w:asciiTheme="minorHAnsi" w:hAnsiTheme="minorHAnsi" w:cstheme="minorHAnsi"/>
          <w:sz w:val="22"/>
          <w:szCs w:val="22"/>
        </w:rPr>
      </w:pPr>
    </w:p>
    <w:p w14:paraId="670D7BA8" w14:textId="77777777" w:rsidR="00A44E5F" w:rsidRPr="00A726C9" w:rsidRDefault="00CA254C" w:rsidP="00A726C9">
      <w:pPr>
        <w:ind w:left="820" w:right="-4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l of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 &amp; Reh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ab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ilitati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n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</w:p>
    <w:p w14:paraId="0B4DDD23" w14:textId="77777777" w:rsidR="00A44E5F" w:rsidRPr="00A726C9" w:rsidRDefault="00CA254C" w:rsidP="00A726C9">
      <w:pPr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br w:type="column"/>
      </w:r>
    </w:p>
    <w:p w14:paraId="452939EB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599FBAAC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5FC92B34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ese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</w:p>
    <w:p w14:paraId="438B581C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&amp;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53C00B6E" w14:textId="77777777" w:rsidR="00A44E5F" w:rsidRPr="00A726C9" w:rsidRDefault="00CA254C" w:rsidP="00A726C9">
      <w:pPr>
        <w:spacing w:before="5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09834BF6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urri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ttee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0D05DD69" w14:textId="77777777" w:rsidR="00A44E5F" w:rsidRPr="00A726C9" w:rsidRDefault="00CA254C" w:rsidP="00A726C9">
      <w:pPr>
        <w:spacing w:before="5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350BABBC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hi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tee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1BC813AE" w14:textId="77777777" w:rsidR="00A44E5F" w:rsidRPr="00A726C9" w:rsidRDefault="00CA254C" w:rsidP="00A726C9">
      <w:pPr>
        <w:spacing w:before="5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ese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</w:p>
    <w:p w14:paraId="65A7BF85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1DFA3DBA">
          <v:group id="_x0000_s1100" style="position:absolute;margin-left:65.15pt;margin-top:383.15pt;width:489.2pt;height:349.6pt;z-index:-2552;mso-position-horizontal-relative:page;mso-position-vertical-relative:page" coordorigin="1303,7663" coordsize="9784,6992">
            <v:shape id="_x0000_s1160" style="position:absolute;left:1330;top:7679;width:110;height:538" coordorigin="1330,7679" coordsize="110,538" path="m1330,8216r110,l1440,7679r-110,l1330,8216xe" fillcolor="#f1f1f1" stroked="f">
              <v:path arrowok="t"/>
            </v:shape>
            <v:shape id="_x0000_s1159" style="position:absolute;left:2693;top:7679;width:110;height:538" coordorigin="2693,7679" coordsize="110,538" path="m2693,8216r111,l2804,7679r-111,l2693,8216xe" fillcolor="#f1f1f1" stroked="f">
              <v:path arrowok="t"/>
            </v:shape>
            <v:shape id="_x0000_s1158" style="position:absolute;left:1330;top:8215;width:1474;height:45" coordorigin="1330,8215" coordsize="1474,45" path="m1330,8260r1474,l2804,8215r-1474,l1330,8260xe" fillcolor="#f1f1f1" stroked="f">
              <v:path arrowok="t"/>
            </v:shape>
            <v:shape id="_x0000_s1157" style="position:absolute;left:1440;top:7679;width:1253;height:269" coordorigin="1440,7679" coordsize="1253,269" path="m1440,7947r1253,l2693,7679r-1253,l1440,7947xe" fillcolor="#f1f1f1" stroked="f">
              <v:path arrowok="t"/>
            </v:shape>
            <v:shape id="_x0000_s1156" style="position:absolute;left:1440;top:7947;width:1253;height:269" coordorigin="1440,7947" coordsize="1253,269" path="m1440,8216r1253,l2693,7947r-1253,l1440,8216xe" fillcolor="#f1f1f1" stroked="f">
              <v:path arrowok="t"/>
            </v:shape>
            <v:shape id="_x0000_s1155" style="position:absolute;left:1320;top:7671;width:1483;height:0" coordorigin="1320,7671" coordsize="1483,0" path="m1320,7671r1484,e" filled="f" strokecolor="#d9d9d9" strokeweight=".82pt">
              <v:path arrowok="t"/>
            </v:shape>
            <v:shape id="_x0000_s1154" style="position:absolute;left:2804;top:7671;width:10;height:0" coordorigin="2804,7671" coordsize="10,0" path="m2804,7671r9,e" filled="f" strokecolor="#d9d9d9" strokeweight=".82pt">
              <v:path arrowok="t"/>
            </v:shape>
            <v:shape id="_x0000_s1153" style="position:absolute;left:1325;top:8213;width:1483;height:45" coordorigin="1325,8213" coordsize="1483,45" path="m1325,8258r1483,l2808,8213r-1483,l1325,8258xe" fillcolor="#f1f1f1" stroked="f">
              <v:path arrowok="t"/>
            </v:shape>
            <v:shape id="_x0000_s1152" type="#_x0000_t75" style="position:absolute;left:2804;top:7679;width:10;height:578">
              <v:imagedata r:id="rId126" o:title=""/>
            </v:shape>
            <v:shape id="_x0000_s1151" type="#_x0000_t75" style="position:absolute;left:1320;top:7679;width:10;height:593">
              <v:imagedata r:id="rId127" o:title=""/>
            </v:shape>
            <v:shape id="_x0000_s1150" style="position:absolute;left:1330;top:8256;width:1471;height:16" coordorigin="1330,8256" coordsize="1471,16" path="m1330,8272r1471,l2801,8256r-1471,l1330,8272xe" fillcolor="#d9d9d9" stroked="f">
              <v:path arrowok="t"/>
            </v:shape>
            <v:shape id="_x0000_s1149" style="position:absolute;left:2830;top:8264;width:8238;height:0" coordorigin="2830,8264" coordsize="8238,0" path="m2830,8264r8238,e" filled="f" strokecolor="#d9d9d9" strokeweight=".82pt">
              <v:path arrowok="t"/>
            </v:shape>
            <v:shape id="_x0000_s1148" style="position:absolute;left:11068;top:8264;width:10;height:0" coordorigin="11068,8264" coordsize="10,0" path="m11068,8264r10,e" filled="f" strokecolor="#d9d9d9" strokeweight=".82pt">
              <v:path arrowok="t"/>
            </v:shape>
            <v:shape id="_x0000_s1147" type="#_x0000_t75" style="position:absolute;left:1320;top:8271;width:10;height:596">
              <v:imagedata r:id="rId128" o:title=""/>
            </v:shape>
            <v:shape id="_x0000_s1146" style="position:absolute;left:1330;top:8860;width:1471;height:0" coordorigin="1330,8860" coordsize="1471,0" path="m1330,8860r1471,e" filled="f" strokecolor="#d9d9d9" strokeweight=".82pt">
              <v:path arrowok="t"/>
            </v:shape>
            <v:shape id="_x0000_s1145" style="position:absolute;left:2801;top:8860;width:14;height:0" coordorigin="2801,8860" coordsize="14,0" path="m2801,8860r15,e" filled="f" strokecolor="#d9d9d9" strokeweight=".82pt">
              <v:path arrowok="t"/>
            </v:shape>
            <v:shape id="_x0000_s1144" style="position:absolute;left:2816;top:8860;width:8253;height:0" coordorigin="2816,8860" coordsize="8253,0" path="m2816,8860r8252,e" filled="f" strokecolor="#d9d9d9" strokeweight=".82pt">
              <v:path arrowok="t"/>
            </v:shape>
            <v:shape id="_x0000_s1143" type="#_x0000_t75" style="position:absolute;left:1320;top:8867;width:10;height:595">
              <v:imagedata r:id="rId129" o:title=""/>
            </v:shape>
            <v:shape id="_x0000_s1142" style="position:absolute;left:1330;top:9455;width:1471;height:0" coordorigin="1330,9455" coordsize="1471,0" path="m1330,9455r1471,e" filled="f" strokecolor="#d9d9d9" strokeweight=".82pt">
              <v:path arrowok="t"/>
            </v:shape>
            <v:shape id="_x0000_s1141" style="position:absolute;left:2801;top:9455;width:14;height:0" coordorigin="2801,9455" coordsize="14,0" path="m2801,9455r15,e" filled="f" strokecolor="#d9d9d9" strokeweight=".82pt">
              <v:path arrowok="t"/>
            </v:shape>
            <v:shape id="_x0000_s1140" style="position:absolute;left:2816;top:9455;width:8253;height:0" coordorigin="2816,9455" coordsize="8253,0" path="m2816,9455r8252,e" filled="f" strokecolor="#d9d9d9" strokeweight=".82pt">
              <v:path arrowok="t"/>
            </v:shape>
            <v:shape id="_x0000_s1139" type="#_x0000_t75" style="position:absolute;left:1320;top:9462;width:10;height:595">
              <v:imagedata r:id="rId130" o:title=""/>
            </v:shape>
            <v:shape id="_x0000_s1138" style="position:absolute;left:1330;top:10050;width:1471;height:0" coordorigin="1330,10050" coordsize="1471,0" path="m1330,10050r1471,e" filled="f" strokecolor="#d9d9d9" strokeweight=".82pt">
              <v:path arrowok="t"/>
            </v:shape>
            <v:shape id="_x0000_s1137" style="position:absolute;left:2801;top:10050;width:14;height:0" coordorigin="2801,10050" coordsize="14,0" path="m2801,10050r15,e" filled="f" strokecolor="#d9d9d9" strokeweight=".82pt">
              <v:path arrowok="t"/>
            </v:shape>
            <v:shape id="_x0000_s1136" style="position:absolute;left:2816;top:10050;width:8253;height:0" coordorigin="2816,10050" coordsize="8253,0" path="m2816,10050r8252,e" filled="f" strokecolor="#d9d9d9" strokeweight=".82pt">
              <v:path arrowok="t"/>
            </v:shape>
            <v:shape id="_x0000_s1135" style="position:absolute;left:2817;top:8257;width:0;height:2396" coordorigin="2817,8257" coordsize="0,2396" path="m2817,8257r,2396e" filled="f" strokecolor="#d9d9d9" strokeweight=".82pt">
              <v:path arrowok="t"/>
            </v:shape>
            <v:shape id="_x0000_s1134" type="#_x0000_t75" style="position:absolute;left:11068;top:8271;width:10;height:2367">
              <v:imagedata r:id="rId131" o:title=""/>
            </v:shape>
            <v:shape id="_x0000_s1133" style="position:absolute;left:1330;top:10655;width:110;height:1611" coordorigin="1330,10655" coordsize="110,1611" path="m1330,12266r110,l1440,10655r-110,l1330,12266xe" fillcolor="#f1f1f1" stroked="f">
              <v:path arrowok="t"/>
            </v:shape>
            <v:shape id="_x0000_s1132" style="position:absolute;left:2693;top:10655;width:110;height:1611" coordorigin="2693,10655" coordsize="110,1611" path="m2693,12266r111,l2804,10655r-111,l2693,12266xe" fillcolor="#f1f1f1" stroked="f">
              <v:path arrowok="t"/>
            </v:shape>
            <v:shape id="_x0000_s1131" style="position:absolute;left:1330;top:12265;width:1474;height:45" coordorigin="1330,12265" coordsize="1474,45" path="m1330,12310r1474,l2804,12265r-1474,l1330,12310xe" fillcolor="#f1f1f1" stroked="f">
              <v:path arrowok="t"/>
            </v:shape>
            <v:shape id="_x0000_s1130" style="position:absolute;left:1440;top:10655;width:1253;height:266" coordorigin="1440,10655" coordsize="1253,266" path="m2693,10921r,-266l1440,10655r,266l2693,10921xe" fillcolor="#f1f1f1" stroked="f">
              <v:path arrowok="t"/>
            </v:shape>
            <v:shape id="_x0000_s1129" style="position:absolute;left:1440;top:10921;width:1253;height:269" coordorigin="1440,10921" coordsize="1253,269" path="m1440,11190r1253,l2693,10921r-1253,l1440,11190xe" fillcolor="#f1f1f1" stroked="f">
              <v:path arrowok="t"/>
            </v:shape>
            <v:shape id="_x0000_s1128" style="position:absolute;left:1440;top:11190;width:1253;height:269" coordorigin="1440,11190" coordsize="1253,269" path="m1440,11459r1253,l2693,11190r-1253,l1440,11459xe" fillcolor="#f1f1f1" stroked="f">
              <v:path arrowok="t"/>
            </v:shape>
            <v:shape id="_x0000_s1127" style="position:absolute;left:1440;top:11459;width:1253;height:269" coordorigin="1440,11459" coordsize="1253,269" path="m1440,11728r1253,l2693,11459r-1253,l1440,11728xe" fillcolor="#f1f1f1" stroked="f">
              <v:path arrowok="t"/>
            </v:shape>
            <v:shape id="_x0000_s1126" style="position:absolute;left:1440;top:11728;width:1253;height:269" coordorigin="1440,11728" coordsize="1253,269" path="m1440,11997r1253,l2693,11728r-1253,l1440,11997xe" fillcolor="#f1f1f1" stroked="f">
              <v:path arrowok="t"/>
            </v:shape>
            <v:shape id="_x0000_s1125" style="position:absolute;left:1440;top:11997;width:1253;height:269" coordorigin="1440,11997" coordsize="1253,269" path="m1440,12266r1253,l2693,11997r-1253,l1440,12266xe" fillcolor="#f1f1f1" stroked="f">
              <v:path arrowok="t"/>
            </v:shape>
            <v:shape id="_x0000_s1124" type="#_x0000_t75" style="position:absolute;left:1320;top:10057;width:10;height:595">
              <v:imagedata r:id="rId132" o:title=""/>
            </v:shape>
            <v:shape id="_x0000_s1123" style="position:absolute;left:1330;top:10645;width:1471;height:0" coordorigin="1330,10645" coordsize="1471,0" path="m1330,10645r1471,e" filled="f" strokecolor="#d9d9d9" strokeweight=".82pt">
              <v:path arrowok="t"/>
            </v:shape>
            <v:shape id="_x0000_s1122" style="position:absolute;left:2830;top:10645;width:8238;height:0" coordorigin="2830,10645" coordsize="8238,0" path="m2830,10645r8238,e" filled="f" strokecolor="#d9d9d9" strokeweight=".82pt">
              <v:path arrowok="t"/>
            </v:shape>
            <v:shape id="_x0000_s1121" style="position:absolute;left:11068;top:10645;width:10;height:0" coordorigin="11068,10645" coordsize="10,0" path="m11068,10645r10,e" filled="f" strokecolor="#d9d9d9" strokeweight=".82pt">
              <v:path arrowok="t"/>
            </v:shape>
            <v:shape id="_x0000_s1120" style="position:absolute;left:1325;top:12265;width:1483;height:45" coordorigin="1325,12265" coordsize="1483,45" path="m1325,12310r1483,l2808,12265r-1483,l1325,12310xe" fillcolor="#f1f1f1" stroked="f">
              <v:path arrowok="t"/>
            </v:shape>
            <v:shape id="_x0000_s1119" type="#_x0000_t75" style="position:absolute;left:2804;top:10653;width:10;height:1657">
              <v:imagedata r:id="rId133" o:title=""/>
            </v:shape>
            <v:shape id="_x0000_s1118" type="#_x0000_t75" style="position:absolute;left:1320;top:10653;width:10;height:1671">
              <v:imagedata r:id="rId134" o:title=""/>
            </v:shape>
            <v:shape id="_x0000_s1117" style="position:absolute;left:1330;top:12308;width:1471;height:16" coordorigin="1330,12308" coordsize="1471,16" path="m1330,12325r1471,l2801,12308r-1471,l1330,12325xe" fillcolor="#d9d9d9" stroked="f">
              <v:path arrowok="t"/>
            </v:shape>
            <v:shape id="_x0000_s1116" style="position:absolute;left:2830;top:12316;width:8238;height:0" coordorigin="2830,12316" coordsize="8238,0" path="m2830,12316r8238,e" filled="f" strokecolor="#d9d9d9" strokeweight=".82pt">
              <v:path arrowok="t"/>
            </v:shape>
            <v:shape id="_x0000_s1115" style="position:absolute;left:11068;top:12316;width:10;height:0" coordorigin="11068,12316" coordsize="10,0" path="m11068,12316r10,e" filled="f" strokecolor="#d9d9d9" strokeweight=".82pt">
              <v:path arrowok="t"/>
            </v:shape>
            <v:shape id="_x0000_s1114" type="#_x0000_t75" style="position:absolute;left:1320;top:12324;width:10;height:1133">
              <v:imagedata r:id="rId135" o:title=""/>
            </v:shape>
            <v:shape id="_x0000_s1113" style="position:absolute;left:1330;top:13449;width:1471;height:0" coordorigin="1330,13449" coordsize="1471,0" path="m1330,13449r1471,e" filled="f" strokecolor="#d9d9d9" strokeweight=".82pt">
              <v:path arrowok="t"/>
            </v:shape>
            <v:shape id="_x0000_s1112" style="position:absolute;left:2801;top:13449;width:14;height:0" coordorigin="2801,13449" coordsize="14,0" path="m2801,13449r15,e" filled="f" strokecolor="#d9d9d9" strokeweight=".82pt">
              <v:path arrowok="t"/>
            </v:shape>
            <v:shape id="_x0000_s1111" style="position:absolute;left:2816;top:13449;width:8253;height:0" coordorigin="2816,13449" coordsize="8253,0" path="m2816,13449r8252,e" filled="f" strokecolor="#d9d9d9" strokeweight=".82pt">
              <v:path arrowok="t"/>
            </v:shape>
            <v:shape id="_x0000_s1110" type="#_x0000_t75" style="position:absolute;left:1320;top:13456;width:10;height:595">
              <v:imagedata r:id="rId136" o:title=""/>
            </v:shape>
            <v:shape id="_x0000_s1109" style="position:absolute;left:1330;top:14044;width:1471;height:0" coordorigin="1330,14044" coordsize="1471,0" path="m1330,14044r1471,e" filled="f" strokecolor="#d9d9d9" strokeweight=".82pt">
              <v:path arrowok="t"/>
            </v:shape>
            <v:shape id="_x0000_s1108" style="position:absolute;left:2801;top:14044;width:14;height:0" coordorigin="2801,14044" coordsize="14,0" path="m2801,14044r15,e" filled="f" strokecolor="#d9d9d9" strokeweight=".82pt">
              <v:path arrowok="t"/>
            </v:shape>
            <v:shape id="_x0000_s1107" style="position:absolute;left:2816;top:14044;width:8253;height:0" coordorigin="2816,14044" coordsize="8253,0" path="m2816,14044r8252,e" filled="f" strokecolor="#d9d9d9" strokeweight=".82pt">
              <v:path arrowok="t"/>
            </v:shape>
            <v:shape id="_x0000_s1106" type="#_x0000_t75" style="position:absolute;left:1320;top:14052;width:10;height:581">
              <v:imagedata r:id="rId137" o:title=""/>
            </v:shape>
            <v:shape id="_x0000_s1105" style="position:absolute;left:1320;top:14640;width:1481;height:0" coordorigin="1320,14640" coordsize="1481,0" path="m1320,14640r1481,e" filled="f" strokecolor="#d9d9d9" strokeweight=".82pt">
              <v:path arrowok="t"/>
            </v:shape>
            <v:shape id="_x0000_s1104" style="position:absolute;left:2812;top:12309;width:0;height:2338" coordorigin="2812,12309" coordsize="0,2338" path="m2812,12309r,2338e" filled="f" strokecolor="#d9d9d9" strokeweight=".82pt">
              <v:path arrowok="t"/>
            </v:shape>
            <v:shape id="_x0000_s1103" style="position:absolute;left:2816;top:14640;width:8253;height:0" coordorigin="2816,14640" coordsize="8253,0" path="m2816,14640r8252,e" filled="f" strokecolor="#d9d9d9" strokeweight=".82pt">
              <v:path arrowok="t"/>
            </v:shape>
            <v:shape id="_x0000_s1102" type="#_x0000_t75" style="position:absolute;left:11068;top:12324;width:10;height:2309">
              <v:imagedata r:id="rId138" o:title=""/>
            </v:shape>
            <v:shape id="_x0000_s1101" style="position:absolute;left:11068;top:14640;width:10;height:0" coordorigin="11068,14640" coordsize="10,0" path="m11068,14640r10,e" filled="f" strokecolor="#d9d9d9" strokeweight=".82pt">
              <v:path arrowok="t"/>
            </v:shape>
            <w10:wrap anchorx="page" anchory="page"/>
          </v:group>
        </w:pic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6F6B2BD4" w14:textId="77777777" w:rsidR="00A44E5F" w:rsidRPr="00A726C9" w:rsidRDefault="00A44E5F" w:rsidP="00A726C9">
      <w:pPr>
        <w:spacing w:before="6"/>
        <w:rPr>
          <w:rFonts w:asciiTheme="minorHAnsi" w:hAnsiTheme="minorHAnsi" w:cstheme="minorHAnsi"/>
          <w:sz w:val="22"/>
          <w:szCs w:val="22"/>
        </w:rPr>
      </w:pPr>
    </w:p>
    <w:p w14:paraId="7D7D4E0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B27B05F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CA60527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18207E70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319F5D4A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9CAA81D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7EA03E44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481BFD2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0A8C4B6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458F69C3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</w:p>
    <w:p w14:paraId="29D92A0B" w14:textId="77777777" w:rsidR="00A44E5F" w:rsidRPr="00A726C9" w:rsidRDefault="00CA254C" w:rsidP="00A726C9">
      <w:pPr>
        <w:ind w:left="9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andar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gra</w:t>
      </w:r>
      <w:r w:rsidRPr="00A726C9">
        <w:rPr>
          <w:rFonts w:asciiTheme="minorHAnsi" w:eastAsia="Calibri" w:hAnsiTheme="minorHAnsi" w:cstheme="minorHAnsi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ssess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ttee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0B2EB76C" w14:textId="77777777" w:rsidR="00A44E5F" w:rsidRPr="00A726C9" w:rsidRDefault="00CA254C" w:rsidP="00A726C9">
      <w:pPr>
        <w:ind w:left="9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andar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up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ai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1A3F7265" w14:textId="77777777" w:rsidR="00A44E5F" w:rsidRPr="00A726C9" w:rsidRDefault="00CA254C" w:rsidP="00A726C9">
      <w:pPr>
        <w:spacing w:before="5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2015</w:t>
      </w:r>
    </w:p>
    <w:p w14:paraId="0F143D19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lastRenderedPageBreak/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1678A899" w14:textId="77777777" w:rsidR="00A44E5F" w:rsidRPr="00A726C9" w:rsidRDefault="00CA254C" w:rsidP="00A726C9">
      <w:pPr>
        <w:spacing w:before="58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201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ese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</w:p>
    <w:p w14:paraId="2DE8B81F" w14:textId="77777777" w:rsidR="00A44E5F" w:rsidRPr="00A726C9" w:rsidRDefault="00CA254C" w:rsidP="00A726C9">
      <w:pPr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type w:val="continuous"/>
          <w:pgSz w:w="12240" w:h="15840"/>
          <w:pgMar w:top="1200" w:right="800" w:bottom="280" w:left="620" w:header="720" w:footer="720" w:gutter="0"/>
          <w:cols w:num="2" w:space="720" w:equalWidth="0">
            <w:col w:w="2074" w:space="229"/>
            <w:col w:w="8517"/>
          </w:cols>
        </w:sectPr>
      </w:pP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hi</w:t>
      </w:r>
      <w:r w:rsidRPr="00A726C9">
        <w:rPr>
          <w:rFonts w:asciiTheme="minorHAnsi" w:eastAsia="Calibri" w:hAnsiTheme="minorHAnsi" w:cstheme="minorHAnsi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5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tt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</w:p>
    <w:p w14:paraId="53EC3C20" w14:textId="77777777" w:rsidR="00A44E5F" w:rsidRPr="00A726C9" w:rsidRDefault="00CA254C" w:rsidP="00A726C9">
      <w:pPr>
        <w:spacing w:before="6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241ED141">
          <v:shape id="_x0000_s1099" type="#_x0000_t75" style="position:absolute;margin-left:553.4pt;margin-top:75pt;width:.5pt;height:666.6pt;z-index:-2550;mso-position-horizontal-relative:page;mso-position-vertical-relative:page">
            <v:imagedata r:id="rId139" o:title=""/>
            <w10:wrap anchorx="page" anchory="page"/>
          </v:shape>
        </w:pict>
      </w:r>
      <w:r w:rsidRPr="00A726C9">
        <w:rPr>
          <w:rFonts w:asciiTheme="minorHAnsi" w:hAnsiTheme="minorHAnsi" w:cstheme="minorHAnsi"/>
          <w:sz w:val="22"/>
          <w:szCs w:val="22"/>
        </w:rPr>
        <w:pict w14:anchorId="4D4E656E">
          <v:group id="_x0000_s1079" style="position:absolute;margin-left:66pt;margin-top:75pt;width:.5pt;height:666.6pt;z-index:-2551;mso-position-horizontal-relative:page;mso-position-vertical-relative:page" coordorigin="1320,1500" coordsize="10,13332">
            <v:shape id="_x0000_s1098" type="#_x0000_t75" style="position:absolute;left:1320;top:1500;width:10;height:596">
              <v:imagedata r:id="rId140" o:title=""/>
            </v:shape>
            <v:shape id="_x0000_s1097" type="#_x0000_t75" style="position:absolute;left:1320;top:2096;width:10;height:595">
              <v:imagedata r:id="rId141" o:title=""/>
            </v:shape>
            <v:shape id="_x0000_s1096" type="#_x0000_t75" style="position:absolute;left:1320;top:2691;width:10;height:595">
              <v:imagedata r:id="rId142" o:title=""/>
            </v:shape>
            <v:shape id="_x0000_s1095" type="#_x0000_t75" style="position:absolute;left:1320;top:3286;width:10;height:1133">
              <v:imagedata r:id="rId143" o:title=""/>
            </v:shape>
            <v:shape id="_x0000_s1094" type="#_x0000_t75" style="position:absolute;left:1320;top:4419;width:10;height:713">
              <v:imagedata r:id="rId144" o:title=""/>
            </v:shape>
            <v:shape id="_x0000_s1093" type="#_x0000_t75" style="position:absolute;left:1320;top:5132;width:10;height:715">
              <v:imagedata r:id="rId145" o:title=""/>
            </v:shape>
            <v:shape id="_x0000_s1092" type="#_x0000_t75" style="position:absolute;left:1320;top:5847;width:10;height:715">
              <v:imagedata r:id="rId146" o:title=""/>
            </v:shape>
            <v:shape id="_x0000_s1091" type="#_x0000_t75" style="position:absolute;left:1320;top:6563;width:10;height:715">
              <v:imagedata r:id="rId147" o:title=""/>
            </v:shape>
            <v:shape id="_x0000_s1090" type="#_x0000_t75" style="position:absolute;left:1320;top:7278;width:10;height:715">
              <v:imagedata r:id="rId148" o:title=""/>
            </v:shape>
            <v:shape id="_x0000_s1089" type="#_x0000_t75" style="position:absolute;left:1320;top:7993;width:10;height:716">
              <v:imagedata r:id="rId149" o:title=""/>
            </v:shape>
            <v:shape id="_x0000_s1088" type="#_x0000_t75" style="position:absolute;left:1320;top:8709;width:10;height:715">
              <v:imagedata r:id="rId150" o:title=""/>
            </v:shape>
            <v:shape id="_x0000_s1087" type="#_x0000_t75" style="position:absolute;left:1320;top:9424;width:10;height:715">
              <v:imagedata r:id="rId151" o:title=""/>
            </v:shape>
            <v:shape id="_x0000_s1086" type="#_x0000_t75" style="position:absolute;left:1320;top:10139;width:10;height:715">
              <v:imagedata r:id="rId152" o:title=""/>
            </v:shape>
            <v:shape id="_x0000_s1085" type="#_x0000_t75" style="position:absolute;left:1320;top:10854;width:10;height:984">
              <v:imagedata r:id="rId153" o:title=""/>
            </v:shape>
            <v:shape id="_x0000_s1084" type="#_x0000_t75" style="position:absolute;left:1320;top:11838;width:10;height:716">
              <v:imagedata r:id="rId154" o:title=""/>
            </v:shape>
            <v:shape id="_x0000_s1083" type="#_x0000_t75" style="position:absolute;left:1320;top:12554;width:10;height:715">
              <v:imagedata r:id="rId155" o:title=""/>
            </v:shape>
            <v:shape id="_x0000_s1082" type="#_x0000_t75" style="position:absolute;left:1320;top:13269;width:10;height:595">
              <v:imagedata r:id="rId156" o:title=""/>
            </v:shape>
            <v:shape id="_x0000_s1081" type="#_x0000_t75" style="position:absolute;left:1320;top:13864;width:10;height:595">
              <v:imagedata r:id="rId157" o:title=""/>
            </v:shape>
            <v:shape id="_x0000_s1080" type="#_x0000_t75" style="position:absolute;left:1320;top:14460;width:10;height:372">
              <v:imagedata r:id="rId158" o:title=""/>
            </v:shape>
            <w10:wrap anchorx="page" anchory="page"/>
          </v:group>
        </w:pict>
      </w:r>
    </w:p>
    <w:tbl>
      <w:tblPr>
        <w:tblW w:w="0" w:type="auto"/>
        <w:tblInd w:w="6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3"/>
        <w:gridCol w:w="8270"/>
      </w:tblGrid>
      <w:tr w:rsidR="00A44E5F" w:rsidRPr="00A726C9" w14:paraId="49640416" w14:textId="77777777">
        <w:trPr>
          <w:trHeight w:hRule="exact" w:val="596"/>
        </w:trPr>
        <w:tc>
          <w:tcPr>
            <w:tcW w:w="1483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28CB80A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270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221439A7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  <w:p w14:paraId="7CF4761C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urri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ttee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4DDEA4C3" w14:textId="77777777">
        <w:trPr>
          <w:trHeight w:hRule="exact" w:val="595"/>
        </w:trPr>
        <w:tc>
          <w:tcPr>
            <w:tcW w:w="1483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1CFD99D5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270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4803520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-6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ese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  <w:p w14:paraId="426F961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alua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04BC46A0" w14:textId="77777777">
        <w:trPr>
          <w:trHeight w:hRule="exact" w:val="595"/>
        </w:trPr>
        <w:tc>
          <w:tcPr>
            <w:tcW w:w="1483" w:type="dxa"/>
            <w:tcBorders>
              <w:top w:val="single" w:sz="7" w:space="0" w:color="D9D9D9"/>
              <w:left w:val="nil"/>
              <w:bottom w:val="single" w:sz="7" w:space="0" w:color="D9D9D9"/>
              <w:right w:val="single" w:sz="7" w:space="0" w:color="D9D9D9"/>
            </w:tcBorders>
          </w:tcPr>
          <w:p w14:paraId="7163989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270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nil"/>
            </w:tcBorders>
          </w:tcPr>
          <w:p w14:paraId="14E1CB33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  <w:p w14:paraId="353D1E32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ske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5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urri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ulu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hai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206640F1" w14:textId="77777777">
        <w:trPr>
          <w:trHeight w:hRule="exact" w:val="285"/>
        </w:trPr>
        <w:tc>
          <w:tcPr>
            <w:tcW w:w="1483" w:type="dxa"/>
            <w:tcBorders>
              <w:top w:val="single" w:sz="7" w:space="0" w:color="D9D9D9"/>
              <w:left w:val="nil"/>
              <w:bottom w:val="nil"/>
              <w:right w:val="single" w:sz="7" w:space="0" w:color="D9D9D9"/>
            </w:tcBorders>
            <w:shd w:val="clear" w:color="auto" w:fill="F1F1F1"/>
          </w:tcPr>
          <w:p w14:paraId="45EE0F2A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0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H</w:t>
            </w:r>
          </w:p>
        </w:tc>
        <w:tc>
          <w:tcPr>
            <w:tcW w:w="8270" w:type="dxa"/>
            <w:tcBorders>
              <w:top w:val="single" w:sz="7" w:space="0" w:color="D9D9D9"/>
              <w:left w:val="single" w:sz="7" w:space="0" w:color="D9D9D9"/>
              <w:bottom w:val="nil"/>
              <w:right w:val="nil"/>
            </w:tcBorders>
          </w:tcPr>
          <w:p w14:paraId="58C88A16" w14:textId="77777777" w:rsidR="00A44E5F" w:rsidRPr="00A726C9" w:rsidRDefault="00A44E5F" w:rsidP="00A726C9">
            <w:pPr>
              <w:spacing w:before="5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16D381B" w14:textId="77777777">
        <w:trPr>
          <w:trHeight w:hRule="exact" w:val="269"/>
        </w:trPr>
        <w:tc>
          <w:tcPr>
            <w:tcW w:w="1483" w:type="dxa"/>
            <w:tcBorders>
              <w:top w:val="nil"/>
              <w:left w:val="nil"/>
              <w:bottom w:val="nil"/>
              <w:right w:val="single" w:sz="7" w:space="0" w:color="D9D9D9"/>
            </w:tcBorders>
            <w:shd w:val="clear" w:color="auto" w:fill="F1F1F1"/>
          </w:tcPr>
          <w:p w14:paraId="0DD613F4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20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position w:val="1"/>
                <w:sz w:val="22"/>
                <w:szCs w:val="22"/>
              </w:rPr>
              <w:t>f</w:t>
            </w:r>
          </w:p>
        </w:tc>
        <w:tc>
          <w:tcPr>
            <w:tcW w:w="8270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68C8262B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42610DD6" w14:textId="77777777">
        <w:trPr>
          <w:trHeight w:hRule="exact" w:val="269"/>
        </w:trPr>
        <w:tc>
          <w:tcPr>
            <w:tcW w:w="1483" w:type="dxa"/>
            <w:tcBorders>
              <w:top w:val="nil"/>
              <w:left w:val="nil"/>
              <w:bottom w:val="nil"/>
              <w:right w:val="single" w:sz="7" w:space="0" w:color="D9D9D9"/>
            </w:tcBorders>
            <w:shd w:val="clear" w:color="auto" w:fill="F1F1F1"/>
          </w:tcPr>
          <w:p w14:paraId="360E40A5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position w:val="1"/>
                <w:sz w:val="22"/>
                <w:szCs w:val="22"/>
              </w:rPr>
              <w:t>h</w:t>
            </w:r>
          </w:p>
        </w:tc>
        <w:tc>
          <w:tcPr>
            <w:tcW w:w="8270" w:type="dxa"/>
            <w:tcBorders>
              <w:top w:val="nil"/>
              <w:left w:val="single" w:sz="7" w:space="0" w:color="D9D9D9"/>
              <w:bottom w:val="nil"/>
              <w:right w:val="nil"/>
            </w:tcBorders>
          </w:tcPr>
          <w:p w14:paraId="5BD2D5CD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3A9F63F1" w14:textId="77777777">
        <w:trPr>
          <w:trHeight w:hRule="exact" w:val="311"/>
        </w:trPr>
        <w:tc>
          <w:tcPr>
            <w:tcW w:w="1483" w:type="dxa"/>
            <w:tcBorders>
              <w:top w:val="nil"/>
              <w:left w:val="nil"/>
              <w:bottom w:val="single" w:sz="7" w:space="0" w:color="D9D9D9"/>
              <w:right w:val="single" w:sz="7" w:space="0" w:color="D9D9D9"/>
            </w:tcBorders>
            <w:shd w:val="clear" w:color="auto" w:fill="F1F1F1"/>
          </w:tcPr>
          <w:p w14:paraId="205CA7F5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Pr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of</w:t>
            </w:r>
            <w:r w:rsidRPr="00A726C9">
              <w:rPr>
                <w:rFonts w:asciiTheme="minorHAnsi" w:eastAsia="Calibri" w:hAnsiTheme="minorHAnsi" w:cstheme="minorHAnsi"/>
                <w:i/>
                <w:spacing w:val="10"/>
                <w:position w:val="1"/>
                <w:sz w:val="22"/>
                <w:szCs w:val="22"/>
              </w:rPr>
              <w:t>ess</w:t>
            </w:r>
            <w:r w:rsidRPr="00A726C9">
              <w:rPr>
                <w:rFonts w:asciiTheme="minorHAnsi" w:eastAsia="Calibri" w:hAnsiTheme="minorHAnsi" w:cstheme="minorHAnsi"/>
                <w:i/>
                <w:spacing w:val="9"/>
                <w:position w:val="1"/>
                <w:sz w:val="22"/>
                <w:szCs w:val="22"/>
              </w:rPr>
              <w:t>ion</w:t>
            </w:r>
            <w:r w:rsidRPr="00A726C9">
              <w:rPr>
                <w:rFonts w:asciiTheme="minorHAnsi" w:eastAsia="Calibri" w:hAnsiTheme="minorHAnsi" w:cstheme="minorHAnsi"/>
                <w:i/>
                <w:position w:val="1"/>
                <w:sz w:val="22"/>
                <w:szCs w:val="22"/>
              </w:rPr>
              <w:t>s</w:t>
            </w:r>
          </w:p>
        </w:tc>
        <w:tc>
          <w:tcPr>
            <w:tcW w:w="8270" w:type="dxa"/>
            <w:tcBorders>
              <w:top w:val="nil"/>
              <w:left w:val="single" w:sz="7" w:space="0" w:color="D9D9D9"/>
              <w:bottom w:val="single" w:sz="7" w:space="0" w:color="D9D9D9"/>
              <w:right w:val="nil"/>
            </w:tcBorders>
          </w:tcPr>
          <w:p w14:paraId="1DA413FC" w14:textId="77777777" w:rsidR="00A44E5F" w:rsidRPr="00A726C9" w:rsidRDefault="00A44E5F" w:rsidP="00A726C9">
            <w:pPr>
              <w:spacing w:before="14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483D81BC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FC9F3A3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08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51947AF2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Fac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lty Search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in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</w:tr>
      <w:tr w:rsidR="00A44E5F" w:rsidRPr="00A726C9" w14:paraId="71950E2A" w14:textId="77777777">
        <w:trPr>
          <w:trHeight w:hRule="exact" w:val="33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7AA6F1BE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0A42A11" w14:textId="77777777">
        <w:trPr>
          <w:trHeight w:hRule="exact" w:val="37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7E4D631B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08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79DFFAC4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Fac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lty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5CDF761D" w14:textId="77777777">
        <w:trPr>
          <w:trHeight w:hRule="exact" w:val="33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54EE8133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75D14CD2" w14:textId="77777777">
        <w:trPr>
          <w:trHeight w:hRule="exact" w:val="37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3C328A8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70FB5AA5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4DBEC093" w14:textId="77777777">
        <w:trPr>
          <w:trHeight w:hRule="exact" w:val="33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797D0F3E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30891D4" w14:textId="77777777">
        <w:trPr>
          <w:trHeight w:hRule="exact" w:val="37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29EE9568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40E66DA1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 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 –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VI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ech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rces</w:t>
            </w:r>
          </w:p>
        </w:tc>
      </w:tr>
      <w:tr w:rsidR="00A44E5F" w:rsidRPr="00A726C9" w14:paraId="5E80F803" w14:textId="77777777">
        <w:trPr>
          <w:trHeight w:hRule="exact" w:val="33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5ACF51C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798CFA5" w14:textId="77777777">
        <w:trPr>
          <w:trHeight w:hRule="exact" w:val="37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14B77830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5D8A8EE5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earch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5FE1ACD5" w14:textId="77777777">
        <w:trPr>
          <w:trHeight w:hRule="exact" w:val="33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2C62A85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14DD8052" w14:textId="77777777">
        <w:trPr>
          <w:trHeight w:hRule="exact" w:val="376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6FB0584B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</w:p>
          <w:p w14:paraId="5B382B2F" w14:textId="77777777" w:rsidR="00A44E5F" w:rsidRPr="00A726C9" w:rsidRDefault="00CA254C" w:rsidP="00A726C9">
            <w:pPr>
              <w:spacing w:before="58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titute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128706DA" w14:textId="77777777">
        <w:trPr>
          <w:trHeight w:hRule="exact" w:val="340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10907FE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5B2E6121" w14:textId="77777777">
        <w:trPr>
          <w:trHeight w:hRule="exact" w:val="376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611E9570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7  -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6D57C506" w14:textId="77777777" w:rsidR="00A44E5F" w:rsidRPr="00A726C9" w:rsidRDefault="00CA254C" w:rsidP="00A726C9">
            <w:pPr>
              <w:spacing w:before="58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Task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47E68909" w14:textId="77777777">
        <w:trPr>
          <w:trHeight w:hRule="exact" w:val="33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1D5102D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7C468241" w14:textId="77777777">
        <w:trPr>
          <w:trHeight w:hRule="exact" w:val="376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7223E812" w14:textId="77777777" w:rsidR="00A44E5F" w:rsidRPr="00A726C9" w:rsidRDefault="00CA254C" w:rsidP="00A726C9">
            <w:pPr>
              <w:spacing w:before="54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6 –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  <w:p w14:paraId="668AF784" w14:textId="77777777" w:rsidR="00A44E5F" w:rsidRPr="00A726C9" w:rsidRDefault="00CA254C" w:rsidP="00A726C9">
            <w:pPr>
              <w:spacing w:before="58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Search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 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</w:tr>
      <w:tr w:rsidR="00A44E5F" w:rsidRPr="00A726C9" w14:paraId="6F9118BD" w14:textId="77777777">
        <w:trPr>
          <w:trHeight w:hRule="exact" w:val="33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37FFE8C1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1F7FE4F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2C6F08B1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06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3AAD35DC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issions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(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S, 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Resi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ency</w:t>
            </w:r>
          </w:p>
        </w:tc>
      </w:tr>
      <w:tr w:rsidR="00A44E5F" w:rsidRPr="00A726C9" w14:paraId="5CDB52D4" w14:textId="77777777">
        <w:trPr>
          <w:trHeight w:hRule="exact" w:val="34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41E3D7D1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E79631F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65056A0D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  <w:p w14:paraId="1BC2692A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ele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Wat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Award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r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xc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</w:p>
          <w:p w14:paraId="0C492E14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</w:p>
        </w:tc>
      </w:tr>
      <w:tr w:rsidR="00A44E5F" w:rsidRPr="00A726C9" w14:paraId="429D0A54" w14:textId="77777777">
        <w:trPr>
          <w:trHeight w:hRule="exact" w:val="60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41DC7C65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9282B20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1DA217FA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01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  <w:p w14:paraId="6E7E9507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stitute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</w:tc>
      </w:tr>
      <w:tr w:rsidR="00A44E5F" w:rsidRPr="00A726C9" w14:paraId="790700AA" w14:textId="77777777">
        <w:trPr>
          <w:trHeight w:hRule="exact" w:val="34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650B2E95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A004CFA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1CB1613C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01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5BEC0ECA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rate in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37018AF8" w14:textId="77777777">
        <w:trPr>
          <w:trHeight w:hRule="exact" w:val="34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4895D462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1301F01E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513D1DFD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  <w:p w14:paraId="30B46135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Search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ACCE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</w:tr>
      <w:tr w:rsidR="00A44E5F" w:rsidRPr="00A726C9" w14:paraId="6C4A42B4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4C657BC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CAB713E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77EDE32E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7C315C36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rate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in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</w:p>
        </w:tc>
      </w:tr>
      <w:tr w:rsidR="00A44E5F" w:rsidRPr="00A726C9" w14:paraId="084B61BF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2824011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52017D6" w14:textId="77777777">
        <w:trPr>
          <w:trHeight w:hRule="exact" w:val="386"/>
        </w:trPr>
        <w:tc>
          <w:tcPr>
            <w:tcW w:w="9753" w:type="dxa"/>
            <w:gridSpan w:val="2"/>
            <w:tcBorders>
              <w:top w:val="single" w:sz="7" w:space="0" w:color="D9D9D9"/>
              <w:left w:val="nil"/>
              <w:bottom w:val="single" w:sz="7" w:space="0" w:color="D9D9D9"/>
              <w:right w:val="nil"/>
            </w:tcBorders>
          </w:tcPr>
          <w:p w14:paraId="4EF1964E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99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</w:tc>
      </w:tr>
    </w:tbl>
    <w:p w14:paraId="5B3F3CFD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1060" w:bottom="280" w:left="620" w:header="743" w:footer="613" w:gutter="0"/>
          <w:cols w:space="720"/>
        </w:sectPr>
      </w:pPr>
    </w:p>
    <w:p w14:paraId="2413A45B" w14:textId="77777777" w:rsidR="00A44E5F" w:rsidRPr="00A726C9" w:rsidRDefault="00CA254C" w:rsidP="00A726C9">
      <w:pPr>
        <w:spacing w:before="6"/>
        <w:rPr>
          <w:rFonts w:asciiTheme="minorHAns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lastRenderedPageBreak/>
        <w:pict w14:anchorId="53961D5A">
          <v:group id="_x0000_s1074" style="position:absolute;margin-left:61.05pt;margin-top:587pt;width:510.85pt;height:49.35pt;z-index:-2547;mso-position-horizontal-relative:page;mso-position-vertical-relative:page" coordorigin="1221,11740" coordsize="10217,987">
            <v:shape id="_x0000_s1078" style="position:absolute;left:1236;top:12069;width:10192;height:0" coordorigin="1236,12069" coordsize="10192,0" path="m1236,12069r10192,e" filled="f" strokecolor="#d9d9d9" strokeweight=".82pt">
              <v:path arrowok="t"/>
            </v:shape>
            <v:shape id="_x0000_s1077" style="position:absolute;left:1236;top:12396;width:10192;height:0" coordorigin="1236,12396" coordsize="10192,0" path="m1236,12396r10192,e" filled="f" strokecolor="#d9d9d9" strokeweight=".82pt">
              <v:path arrowok="t"/>
            </v:shape>
            <v:shape id="_x0000_s1076" style="position:absolute;left:1229;top:11750;width:0;height:968" coordorigin="1229,11750" coordsize="0,968" path="m1229,11750r,967e" filled="f" strokecolor="#d9d9d9" strokeweight=".82pt">
              <v:path arrowok="t"/>
            </v:shape>
            <v:shape id="_x0000_s1075" type="#_x0000_t75" style="position:absolute;left:1222;top:11740;width:10216;height:987">
              <v:imagedata r:id="rId159" o:title=""/>
            </v:shape>
            <w10:wrap anchorx="page" anchory="page"/>
          </v:group>
        </w:pict>
      </w:r>
    </w:p>
    <w:tbl>
      <w:tblPr>
        <w:tblW w:w="0" w:type="auto"/>
        <w:tblInd w:w="6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83"/>
        <w:gridCol w:w="8270"/>
      </w:tblGrid>
      <w:tr w:rsidR="00A44E5F" w:rsidRPr="00A726C9" w14:paraId="1034EA8F" w14:textId="77777777">
        <w:trPr>
          <w:trHeight w:hRule="exact" w:val="387"/>
        </w:trPr>
        <w:tc>
          <w:tcPr>
            <w:tcW w:w="9753" w:type="dxa"/>
            <w:gridSpan w:val="2"/>
            <w:tcBorders>
              <w:top w:val="single" w:sz="7" w:space="0" w:color="D9D9D9"/>
              <w:left w:val="nil"/>
              <w:bottom w:val="single" w:sz="7" w:space="0" w:color="D9D9D9"/>
              <w:right w:val="nil"/>
            </w:tcBorders>
          </w:tcPr>
          <w:p w14:paraId="209506DC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ary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ar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5B62E906" w14:textId="77777777">
        <w:trPr>
          <w:trHeight w:hRule="exact" w:val="37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5917321C" w14:textId="77777777" w:rsidR="00A44E5F" w:rsidRPr="00A726C9" w:rsidRDefault="00CA254C" w:rsidP="00A726C9">
            <w:pPr>
              <w:spacing w:before="52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98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  <w:p w14:paraId="69EA44EB" w14:textId="77777777" w:rsidR="00A44E5F" w:rsidRPr="00A726C9" w:rsidRDefault="00CA254C" w:rsidP="00A726C9">
            <w:pPr>
              <w:spacing w:before="60"/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ary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Task</w:t>
            </w:r>
            <w:r w:rsidRPr="00A726C9">
              <w:rPr>
                <w:rFonts w:asciiTheme="minorHAnsi" w:eastAsia="Calibri" w:hAnsiTheme="minorHAnsi" w:cstheme="minorHAnsi"/>
                <w:spacing w:val="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1ABDFA03" w14:textId="77777777">
        <w:trPr>
          <w:trHeight w:hRule="exact" w:val="34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7C927C78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5E8B872A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52D06A8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96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  <w:p w14:paraId="2B650C09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</w:p>
        </w:tc>
      </w:tr>
      <w:tr w:rsidR="00A44E5F" w:rsidRPr="00A726C9" w14:paraId="42CBBD73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29CD448E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48584DD8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1D2FB1A8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  <w:p w14:paraId="49BF3B72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Operat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220EF4DB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7EAF319B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3AA28A74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32D43E9D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  <w:p w14:paraId="1372EAB3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Operat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-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TS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</w:tr>
      <w:tr w:rsidR="00A44E5F" w:rsidRPr="00A726C9" w14:paraId="6E9EB850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08A64B2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5299BBD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5A11D364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97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  <w:p w14:paraId="78E786C1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</w:tc>
      </w:tr>
      <w:tr w:rsidR="00A44E5F" w:rsidRPr="00A726C9" w14:paraId="611B1F22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084884CB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7319F3F3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68864ED0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96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  <w:p w14:paraId="038A7E3F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Awar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Gra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Cha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</w:tc>
      </w:tr>
      <w:tr w:rsidR="00A44E5F" w:rsidRPr="00A726C9" w14:paraId="26CC2B0D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45B0B2E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16664D89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19C511E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95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64E092A2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issions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cal Thera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</w:tr>
      <w:tr w:rsidR="00A44E5F" w:rsidRPr="00A726C9" w14:paraId="783DE237" w14:textId="77777777">
        <w:trPr>
          <w:trHeight w:hRule="exact" w:val="311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6DB9494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7CC2FFA7" w14:textId="77777777">
        <w:trPr>
          <w:trHeight w:hRule="exact" w:val="285"/>
        </w:trPr>
        <w:tc>
          <w:tcPr>
            <w:tcW w:w="1483" w:type="dxa"/>
            <w:tcBorders>
              <w:top w:val="single" w:sz="7" w:space="0" w:color="D9D9D9"/>
              <w:left w:val="nil"/>
              <w:bottom w:val="nil"/>
              <w:right w:val="single" w:sz="7" w:space="0" w:color="D9D9D9"/>
            </w:tcBorders>
            <w:shd w:val="clear" w:color="auto" w:fill="F1F1F1"/>
          </w:tcPr>
          <w:p w14:paraId="791C50B0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n</w:t>
            </w:r>
          </w:p>
        </w:tc>
        <w:tc>
          <w:tcPr>
            <w:tcW w:w="8270" w:type="dxa"/>
            <w:tcBorders>
              <w:top w:val="single" w:sz="7" w:space="0" w:color="D9D9D9"/>
              <w:left w:val="single" w:sz="7" w:space="0" w:color="D9D9D9"/>
              <w:bottom w:val="nil"/>
              <w:right w:val="nil"/>
            </w:tcBorders>
          </w:tcPr>
          <w:p w14:paraId="4E5061C1" w14:textId="77777777" w:rsidR="00A44E5F" w:rsidRPr="00A726C9" w:rsidRDefault="00A44E5F" w:rsidP="00A726C9">
            <w:pPr>
              <w:spacing w:before="5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E4EE12F" w14:textId="77777777">
        <w:trPr>
          <w:trHeight w:hRule="exact" w:val="311"/>
        </w:trPr>
        <w:tc>
          <w:tcPr>
            <w:tcW w:w="1483" w:type="dxa"/>
            <w:tcBorders>
              <w:top w:val="nil"/>
              <w:left w:val="nil"/>
              <w:bottom w:val="single" w:sz="7" w:space="0" w:color="D9D9D9"/>
              <w:right w:val="single" w:sz="7" w:space="0" w:color="D9D9D9"/>
            </w:tcBorders>
            <w:shd w:val="clear" w:color="auto" w:fill="F1F1F1"/>
          </w:tcPr>
          <w:p w14:paraId="5FD6A200" w14:textId="77777777" w:rsidR="00A44E5F" w:rsidRPr="00A726C9" w:rsidRDefault="00CA254C" w:rsidP="00A726C9">
            <w:pPr>
              <w:ind w:left="10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-3"/>
                <w:position w:val="1"/>
                <w:sz w:val="22"/>
                <w:szCs w:val="22"/>
              </w:rPr>
              <w:t>Uni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position w:val="1"/>
                <w:sz w:val="22"/>
                <w:szCs w:val="22"/>
              </w:rPr>
              <w:t>ve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i/>
                <w:spacing w:val="-3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position w:val="1"/>
                <w:sz w:val="22"/>
                <w:szCs w:val="22"/>
              </w:rPr>
              <w:t>y</w:t>
            </w:r>
          </w:p>
        </w:tc>
        <w:tc>
          <w:tcPr>
            <w:tcW w:w="8270" w:type="dxa"/>
            <w:tcBorders>
              <w:top w:val="nil"/>
              <w:left w:val="single" w:sz="7" w:space="0" w:color="D9D9D9"/>
              <w:bottom w:val="single" w:sz="7" w:space="0" w:color="D9D9D9"/>
              <w:right w:val="nil"/>
            </w:tcBorders>
          </w:tcPr>
          <w:p w14:paraId="4811CF6A" w14:textId="77777777" w:rsidR="00A44E5F" w:rsidRPr="00A726C9" w:rsidRDefault="00A44E5F" w:rsidP="00A726C9">
            <w:pPr>
              <w:spacing w:before="14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BBC19E3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6321B372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  <w:p w14:paraId="1EEE017F" w14:textId="77777777" w:rsidR="00A44E5F" w:rsidRPr="00A726C9" w:rsidRDefault="00CA254C" w:rsidP="00A726C9">
            <w:pPr>
              <w:ind w:left="1598" w:right="416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cil,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4 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6</w:t>
            </w:r>
          </w:p>
        </w:tc>
      </w:tr>
      <w:tr w:rsidR="00A44E5F" w:rsidRPr="00A726C9" w14:paraId="4B7FD149" w14:textId="77777777">
        <w:trPr>
          <w:trHeight w:hRule="exact" w:val="57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6A39EE82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3127BC3" w14:textId="77777777">
        <w:trPr>
          <w:trHeight w:hRule="exact" w:val="285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18CB21E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  <w:p w14:paraId="0D99DF26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cil,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llege,</w:t>
            </w:r>
          </w:p>
        </w:tc>
      </w:tr>
      <w:tr w:rsidR="00A44E5F" w:rsidRPr="00A726C9" w14:paraId="6D3A5D16" w14:textId="77777777">
        <w:trPr>
          <w:trHeight w:hRule="exact" w:val="30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5722CDB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02952E53" w14:textId="77777777">
        <w:trPr>
          <w:trHeight w:hRule="exact" w:val="28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73120801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  <w:p w14:paraId="15CA07AD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eprese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tati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ege</w:t>
            </w:r>
          </w:p>
        </w:tc>
      </w:tr>
      <w:tr w:rsidR="00A44E5F" w:rsidRPr="00A726C9" w14:paraId="2ADD63AC" w14:textId="77777777">
        <w:trPr>
          <w:trHeight w:hRule="exact" w:val="30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301EDBA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611B7589" w14:textId="77777777">
        <w:trPr>
          <w:trHeight w:hRule="exact" w:val="28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0A458B57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  <w:p w14:paraId="28FF3185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, Cha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r,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am</w:t>
            </w:r>
          </w:p>
        </w:tc>
      </w:tr>
      <w:tr w:rsidR="00A44E5F" w:rsidRPr="00A726C9" w14:paraId="3A60A36C" w14:textId="77777777">
        <w:trPr>
          <w:trHeight w:hRule="exact" w:val="30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7578E7C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24528A69" w14:textId="77777777">
        <w:trPr>
          <w:trHeight w:hRule="exact" w:val="287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286A2FE4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  <w:p w14:paraId="0CBC0683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Scien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  <w:tr w:rsidR="00A44E5F" w:rsidRPr="00A726C9" w14:paraId="1B048B82" w14:textId="77777777">
        <w:trPr>
          <w:trHeight w:hRule="exact" w:val="308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0D94A82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33B36493" w14:textId="77777777">
        <w:trPr>
          <w:trHeight w:hRule="exact" w:val="286"/>
        </w:trPr>
        <w:tc>
          <w:tcPr>
            <w:tcW w:w="9753" w:type="dxa"/>
            <w:gridSpan w:val="2"/>
            <w:vMerge w:val="restart"/>
            <w:tcBorders>
              <w:top w:val="single" w:sz="7" w:space="0" w:color="D9D9D9"/>
              <w:left w:val="nil"/>
              <w:right w:val="nil"/>
            </w:tcBorders>
          </w:tcPr>
          <w:p w14:paraId="1868C6CE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  <w:p w14:paraId="069F98BE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issi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in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  <w:tr w:rsidR="00A44E5F" w:rsidRPr="00A726C9" w14:paraId="48A75F44" w14:textId="77777777">
        <w:trPr>
          <w:trHeight w:hRule="exact" w:val="309"/>
        </w:trPr>
        <w:tc>
          <w:tcPr>
            <w:tcW w:w="9753" w:type="dxa"/>
            <w:gridSpan w:val="2"/>
            <w:vMerge/>
            <w:tcBorders>
              <w:left w:val="nil"/>
              <w:bottom w:val="single" w:sz="7" w:space="0" w:color="D9D9D9"/>
              <w:right w:val="nil"/>
            </w:tcBorders>
          </w:tcPr>
          <w:p w14:paraId="0426340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44E5F" w:rsidRPr="00A726C9" w14:paraId="59D9B291" w14:textId="77777777">
        <w:trPr>
          <w:trHeight w:hRule="exact" w:val="329"/>
        </w:trPr>
        <w:tc>
          <w:tcPr>
            <w:tcW w:w="9753" w:type="dxa"/>
            <w:gridSpan w:val="2"/>
            <w:tcBorders>
              <w:top w:val="single" w:sz="7" w:space="0" w:color="D9D9D9"/>
              <w:left w:val="nil"/>
              <w:bottom w:val="single" w:sz="7" w:space="0" w:color="D9D9D9"/>
              <w:right w:val="nil"/>
            </w:tcBorders>
          </w:tcPr>
          <w:p w14:paraId="57FE824D" w14:textId="77777777" w:rsidR="00A44E5F" w:rsidRPr="00A726C9" w:rsidRDefault="00CA254C" w:rsidP="00A726C9">
            <w:pPr>
              <w:ind w:left="1598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e,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 in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</w:tbl>
    <w:p w14:paraId="0FA4426A" w14:textId="77777777" w:rsidR="00A44E5F" w:rsidRPr="00A726C9" w:rsidRDefault="00A44E5F" w:rsidP="00A726C9">
      <w:pPr>
        <w:spacing w:before="12"/>
        <w:rPr>
          <w:rFonts w:asciiTheme="minorHAnsi" w:hAnsiTheme="minorHAnsi" w:cstheme="minorHAnsi"/>
          <w:sz w:val="22"/>
          <w:szCs w:val="22"/>
        </w:rPr>
      </w:pPr>
    </w:p>
    <w:p w14:paraId="2B9498E7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40F0F138">
          <v:group id="_x0000_s1057" style="position:absolute;left:0;text-align:left;margin-left:66pt;margin-top:-484.25pt;width:.5pt;height:471.05pt;z-index:-2549;mso-position-horizontal-relative:page" coordorigin="1320,-9685" coordsize="10,9421">
            <v:shape id="_x0000_s1073" type="#_x0000_t75" style="position:absolute;left:1320;top:-9685;width:10;height:387">
              <v:imagedata r:id="rId160" o:title=""/>
            </v:shape>
            <v:shape id="_x0000_s1072" type="#_x0000_t75" style="position:absolute;left:1320;top:-9299;width:10;height:715">
              <v:imagedata r:id="rId161" o:title=""/>
            </v:shape>
            <v:shape id="_x0000_s1071" type="#_x0000_t75" style="position:absolute;left:1320;top:-8583;width:10;height:595">
              <v:imagedata r:id="rId162" o:title=""/>
            </v:shape>
            <v:shape id="_x0000_s1070" type="#_x0000_t75" style="position:absolute;left:1320;top:-7988;width:10;height:595">
              <v:imagedata r:id="rId163" o:title=""/>
            </v:shape>
            <v:shape id="_x0000_s1069" type="#_x0000_t75" style="position:absolute;left:1320;top:-7393;width:10;height:595">
              <v:imagedata r:id="rId164" o:title=""/>
            </v:shape>
            <v:shape id="_x0000_s1068" type="#_x0000_t75" style="position:absolute;left:1320;top:-6798;width:10;height:595">
              <v:imagedata r:id="rId165" o:title=""/>
            </v:shape>
            <v:shape id="_x0000_s1067" type="#_x0000_t75" style="position:absolute;left:1320;top:-6203;width:10;height:596">
              <v:imagedata r:id="rId166" o:title=""/>
            </v:shape>
            <v:shape id="_x0000_s1066" type="#_x0000_t75" style="position:absolute;left:1320;top:-5607;width:10;height:595">
              <v:imagedata r:id="rId167" o:title=""/>
            </v:shape>
            <v:shape id="_x0000_s1065" type="#_x0000_t75" style="position:absolute;left:1320;top:-5012;width:10;height:595">
              <v:imagedata r:id="rId168" o:title=""/>
            </v:shape>
            <v:shape id="_x0000_s1064" type="#_x0000_t75" style="position:absolute;left:1320;top:-4416;width:10;height:864">
              <v:imagedata r:id="rId169" o:title=""/>
            </v:shape>
            <v:shape id="_x0000_s1063" type="#_x0000_t75" style="position:absolute;left:1320;top:-3552;width:10;height:593">
              <v:imagedata r:id="rId170" o:title=""/>
            </v:shape>
            <v:shape id="_x0000_s1062" type="#_x0000_t75" style="position:absolute;left:1320;top:-2960;width:10;height:596">
              <v:imagedata r:id="rId171" o:title=""/>
            </v:shape>
            <v:shape id="_x0000_s1061" type="#_x0000_t75" style="position:absolute;left:1320;top:-2364;width:10;height:595">
              <v:imagedata r:id="rId172" o:title=""/>
            </v:shape>
            <v:shape id="_x0000_s1060" type="#_x0000_t75" style="position:absolute;left:1320;top:-1769;width:10;height:595">
              <v:imagedata r:id="rId173" o:title=""/>
            </v:shape>
            <v:shape id="_x0000_s1059" type="#_x0000_t75" style="position:absolute;left:1320;top:-1174;width:10;height:595">
              <v:imagedata r:id="rId174" o:title=""/>
            </v:shape>
            <v:shape id="_x0000_s1058" type="#_x0000_t75" style="position:absolute;left:1320;top:-578;width:10;height:314">
              <v:imagedata r:id="rId175" o:title=""/>
            </v:shape>
            <w10:wrap anchorx="page"/>
          </v:group>
        </w:pic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H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 a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Aw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d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s:</w:t>
      </w:r>
    </w:p>
    <w:p w14:paraId="7EBA98D3" w14:textId="77777777" w:rsidR="00A44E5F" w:rsidRPr="00A726C9" w:rsidRDefault="00A44E5F" w:rsidP="00A726C9">
      <w:pPr>
        <w:spacing w:before="4"/>
        <w:rPr>
          <w:rFonts w:asciiTheme="minorHAnsi" w:hAnsiTheme="minorHAnsi" w:cstheme="minorHAnsi"/>
          <w:sz w:val="22"/>
          <w:szCs w:val="22"/>
        </w:rPr>
      </w:pPr>
    </w:p>
    <w:p w14:paraId="5785DEB9" w14:textId="77777777" w:rsidR="00A44E5F" w:rsidRPr="00A726C9" w:rsidRDefault="00CA254C" w:rsidP="00A726C9">
      <w:pPr>
        <w:spacing w:before="12"/>
        <w:ind w:left="732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cy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Blair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ice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Awar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45BE33A7" w14:textId="77777777" w:rsidR="00A44E5F" w:rsidRPr="00A726C9" w:rsidRDefault="00CA254C" w:rsidP="00A726C9">
      <w:pPr>
        <w:spacing w:before="61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7662BDEB">
          <v:shape id="_x0000_s1056" type="#_x0000_t75" style="position:absolute;left:0;text-align:left;margin-left:553.4pt;margin-top:75pt;width:.5pt;height:471.05pt;z-index:-2548;mso-position-horizontal-relative:page;mso-position-vertical-relative:page">
            <v:imagedata r:id="rId176" o:title=""/>
            <w10:wrap anchorx="page" anchory="page"/>
          </v:shape>
        </w:pic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ngu</w:t>
      </w:r>
      <w:r w:rsidRPr="00A726C9">
        <w:rPr>
          <w:rFonts w:asciiTheme="minorHAnsi" w:eastAsia="Calibri" w:hAnsiTheme="minorHAnsi" w:cstheme="minorHAnsi"/>
          <w:sz w:val="22"/>
          <w:szCs w:val="22"/>
        </w:rPr>
        <w:t>is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ed Ser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ward,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ass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</w:p>
    <w:p w14:paraId="2CD05C58" w14:textId="77777777" w:rsidR="00A44E5F" w:rsidRPr="00A726C9" w:rsidRDefault="00CA254C" w:rsidP="00A726C9">
      <w:pPr>
        <w:spacing w:before="58"/>
        <w:ind w:left="732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1060" w:bottom="280" w:left="620" w:header="743" w:footer="613" w:gutter="0"/>
          <w:cols w:space="720"/>
        </w:sect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illan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sh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isi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</w:p>
    <w:p w14:paraId="50736B2B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76E32A3B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g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du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nded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:</w:t>
      </w:r>
    </w:p>
    <w:p w14:paraId="03D822EE" w14:textId="77777777" w:rsidR="00A44E5F" w:rsidRPr="00A726C9" w:rsidRDefault="00A44E5F" w:rsidP="00A726C9">
      <w:pPr>
        <w:spacing w:before="13"/>
        <w:rPr>
          <w:rFonts w:asciiTheme="minorHAnsi" w:hAnsiTheme="minorHAnsi" w:cstheme="minorHAnsi"/>
          <w:sz w:val="22"/>
          <w:szCs w:val="22"/>
        </w:rPr>
      </w:pPr>
    </w:p>
    <w:p w14:paraId="15C0C3EE" w14:textId="77777777" w:rsidR="00A44E5F" w:rsidRPr="00A726C9" w:rsidRDefault="00CA254C" w:rsidP="00A726C9">
      <w:pPr>
        <w:spacing w:before="27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position w:val="8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position w:val="8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7"/>
          <w:position w:val="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Br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ks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Sc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z w:val="22"/>
          <w:szCs w:val="22"/>
        </w:rPr>
        <w:t>s 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ilitati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 Ja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ks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ille,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18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1F292F2B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Me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Atla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ta,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A 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0A0356D2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 CA,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 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3D2673BB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Cle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ela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 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s He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lth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pd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e: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Qu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, FL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17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</w:p>
    <w:p w14:paraId="0732A4AE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Orl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3CE44F39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lis,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1DC01766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und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Sc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licati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6D4E67CA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Orth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aed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x,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AZ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5/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73F09203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Self Stu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rks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op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6F1E7100" w14:textId="77777777" w:rsidR="00A44E5F" w:rsidRPr="00A726C9" w:rsidRDefault="00CA254C" w:rsidP="00A726C9">
      <w:pPr>
        <w:spacing w:before="61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AMA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Art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sts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7DE20D33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Center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Ne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ar 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search S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mm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it,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5</w:t>
      </w:r>
    </w:p>
    <w:p w14:paraId="642155A3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Kn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wing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cial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sical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ists,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6DDF2EA5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Orl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260D6761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hAnsiTheme="minorHAnsi" w:cstheme="minorHAnsi"/>
          <w:sz w:val="22"/>
          <w:szCs w:val="22"/>
        </w:rPr>
        <w:pict w14:anchorId="451CD2A3">
          <v:group id="_x0000_s1026" style="position:absolute;left:0;text-align:left;margin-left:61.05pt;margin-top:100.75pt;width:511.3pt;height:425.5pt;z-index:-2546;mso-position-horizontal-relative:page;mso-position-vertical-relative:page" coordorigin="1221,2015" coordsize="10226,8510">
            <v:shape id="_x0000_s1055" style="position:absolute;left:1236;top:2031;width:10192;height:0" coordorigin="1236,2031" coordsize="10192,0" path="m1236,2031r10192,e" filled="f" strokecolor="#d9d9d9" strokeweight=".82pt">
              <v:path arrowok="t"/>
            </v:shape>
            <v:shape id="_x0000_s1054" style="position:absolute;left:11428;top:2031;width:10;height:0" coordorigin="11428,2031" coordsize="10,0" path="m11428,2031r10,e" filled="f" strokecolor="#d9d9d9" strokeweight=".82pt">
              <v:path arrowok="t"/>
            </v:shape>
            <v:shape id="_x0000_s1053" style="position:absolute;left:1236;top:2357;width:10192;height:0" coordorigin="1236,2357" coordsize="10192,0" path="m1236,2357r10192,e" filled="f" strokecolor="#d9d9d9" strokeweight=".82pt">
              <v:path arrowok="t"/>
            </v:shape>
            <v:shape id="_x0000_s1052" style="position:absolute;left:1236;top:2684;width:10192;height:0" coordorigin="1236,2684" coordsize="10192,0" path="m1236,2684r10192,e" filled="f" strokecolor="#d9d9d9" strokeweight=".82pt">
              <v:path arrowok="t"/>
            </v:shape>
            <v:shape id="_x0000_s1051" style="position:absolute;left:1236;top:3010;width:10192;height:0" coordorigin="1236,3010" coordsize="10192,0" path="m1236,3010r10192,e" filled="f" strokecolor="#d9d9d9" strokeweight=".82pt">
              <v:path arrowok="t"/>
            </v:shape>
            <v:shape id="_x0000_s1050" style="position:absolute;left:1236;top:3336;width:10192;height:0" coordorigin="1236,3336" coordsize="10192,0" path="m1236,3336r10192,e" filled="f" strokecolor="#d9d9d9" strokeweight=".82pt">
              <v:path arrowok="t"/>
            </v:shape>
            <v:shape id="_x0000_s1049" style="position:absolute;left:1236;top:3663;width:10192;height:0" coordorigin="1236,3663" coordsize="10192,0" path="m1236,3663r10192,e" filled="f" strokecolor="#d9d9d9" strokeweight=".82pt">
              <v:path arrowok="t"/>
            </v:shape>
            <v:shape id="_x0000_s1048" style="position:absolute;left:1236;top:3989;width:10192;height:0" coordorigin="1236,3989" coordsize="10192,0" path="m1236,3989r10192,e" filled="f" strokecolor="#d9d9d9" strokeweight=".82pt">
              <v:path arrowok="t"/>
            </v:shape>
            <v:shape id="_x0000_s1047" style="position:absolute;left:1236;top:4316;width:10192;height:0" coordorigin="1236,4316" coordsize="10192,0" path="m1236,4316r10192,e" filled="f" strokecolor="#d9d9d9" strokeweight=".82pt">
              <v:path arrowok="t"/>
            </v:shape>
            <v:shape id="_x0000_s1046" style="position:absolute;left:1236;top:4642;width:10192;height:0" coordorigin="1236,4642" coordsize="10192,0" path="m1236,4642r10192,e" filled="f" strokecolor="#d9d9d9" strokeweight=".82pt">
              <v:path arrowok="t"/>
            </v:shape>
            <v:shape id="_x0000_s1045" style="position:absolute;left:1236;top:4968;width:10192;height:0" coordorigin="1236,4968" coordsize="10192,0" path="m1236,4968r10192,e" filled="f" strokecolor="#d9d9d9" strokeweight=".82pt">
              <v:path arrowok="t"/>
            </v:shape>
            <v:shape id="_x0000_s1044" style="position:absolute;left:1236;top:5295;width:10192;height:0" coordorigin="1236,5295" coordsize="10192,0" path="m1236,5295r10192,e" filled="f" strokecolor="#d9d9d9" strokeweight=".82pt">
              <v:path arrowok="t"/>
            </v:shape>
            <v:shape id="_x0000_s1043" style="position:absolute;left:1236;top:5622;width:10192;height:0" coordorigin="1236,5622" coordsize="10192,0" path="m1236,5622r10192,e" filled="f" strokecolor="#d9d9d9" strokeweight=".82pt">
              <v:path arrowok="t"/>
            </v:shape>
            <v:shape id="_x0000_s1042" style="position:absolute;left:1236;top:5948;width:10192;height:0" coordorigin="1236,5948" coordsize="10192,0" path="m1236,5948r10192,e" filled="f" strokecolor="#d9d9d9" strokeweight=".82pt">
              <v:path arrowok="t"/>
            </v:shape>
            <v:shape id="_x0000_s1041" style="position:absolute;left:1236;top:6277;width:10192;height:0" coordorigin="1236,6277" coordsize="10192,0" path="m1236,6277r10192,e" filled="f" strokecolor="#d9d9d9" strokeweight=".82pt">
              <v:path arrowok="t"/>
            </v:shape>
            <v:shape id="_x0000_s1040" style="position:absolute;left:1236;top:6603;width:10192;height:0" coordorigin="1236,6603" coordsize="10192,0" path="m1236,6603r10192,e" filled="f" strokecolor="#d9d9d9" strokeweight=".82pt">
              <v:path arrowok="t"/>
            </v:shape>
            <v:shape id="_x0000_s1039" style="position:absolute;left:1236;top:6930;width:10192;height:0" coordorigin="1236,6930" coordsize="10192,0" path="m1236,6930r10192,e" filled="f" strokecolor="#d9d9d9" strokeweight=".82pt">
              <v:path arrowok="t"/>
            </v:shape>
            <v:shape id="_x0000_s1038" style="position:absolute;left:1236;top:7256;width:10192;height:0" coordorigin="1236,7256" coordsize="10192,0" path="m1236,7256r10192,e" filled="f" strokecolor="#d9d9d9" strokeweight=".82pt">
              <v:path arrowok="t"/>
            </v:shape>
            <v:shape id="_x0000_s1037" style="position:absolute;left:1236;top:7583;width:10192;height:0" coordorigin="1236,7583" coordsize="10192,0" path="m1236,7583r10192,e" filled="f" strokecolor="#d9d9d9" strokeweight=".82pt">
              <v:path arrowok="t"/>
            </v:shape>
            <v:shape id="_x0000_s1036" style="position:absolute;left:1236;top:7909;width:10192;height:0" coordorigin="1236,7909" coordsize="10192,0" path="m1236,7909r10192,e" filled="f" strokecolor="#d9d9d9" strokeweight=".82pt">
              <v:path arrowok="t"/>
            </v:shape>
            <v:shape id="_x0000_s1035" style="position:absolute;left:1236;top:8235;width:10192;height:0" coordorigin="1236,8235" coordsize="10192,0" path="m1236,8235r10192,e" filled="f" strokecolor="#d9d9d9" strokeweight=".82pt">
              <v:path arrowok="t"/>
            </v:shape>
            <v:shape id="_x0000_s1034" style="position:absolute;left:1236;top:8562;width:10192;height:0" coordorigin="1236,8562" coordsize="10192,0" path="m1236,8562r10192,e" filled="f" strokecolor="#d9d9d9" strokeweight=".82pt">
              <v:path arrowok="t"/>
            </v:shape>
            <v:shape id="_x0000_s1033" style="position:absolute;left:1236;top:8889;width:10192;height:0" coordorigin="1236,8889" coordsize="10192,0" path="m1236,8889r10192,e" filled="f" strokecolor="#d9d9d9" strokeweight=".82pt">
              <v:path arrowok="t"/>
            </v:shape>
            <v:shape id="_x0000_s1032" style="position:absolute;left:1236;top:9215;width:10192;height:0" coordorigin="1236,9215" coordsize="10192,0" path="m1236,9215r10192,e" filled="f" strokecolor="#d9d9d9" strokeweight=".82pt">
              <v:path arrowok="t"/>
            </v:shape>
            <v:shape id="_x0000_s1031" style="position:absolute;left:1236;top:9541;width:10192;height:0" coordorigin="1236,9541" coordsize="10192,0" path="m1236,9541r10192,e" filled="f" strokecolor="#d9d9d9" strokeweight=".82pt">
              <v:path arrowok="t"/>
            </v:shape>
            <v:shape id="_x0000_s1030" style="position:absolute;left:1236;top:9868;width:10192;height:0" coordorigin="1236,9868" coordsize="10192,0" path="m1236,9868r10192,e" filled="f" strokecolor="#d9d9d9" strokeweight=".82pt">
              <v:path arrowok="t"/>
            </v:shape>
            <v:shape id="_x0000_s1029" style="position:absolute;left:1236;top:10194;width:10192;height:0" coordorigin="1236,10194" coordsize="10192,0" path="m1236,10194r10192,e" filled="f" strokecolor="#d9d9d9" strokeweight=".82pt">
              <v:path arrowok="t"/>
            </v:shape>
            <v:shape id="_x0000_s1028" style="position:absolute;left:1229;top:2024;width:0;height:8492" coordorigin="1229,2024" coordsize="0,8492" path="m1229,2024r,8492e" filled="f" strokecolor="#d9d9d9" strokeweight=".82pt">
              <v:path arrowok="t"/>
            </v:shape>
            <v:shape id="_x0000_s1027" style="position:absolute;left:2285;top:2960;width:2;height:0" coordorigin="2285,2960" coordsize="2,0" path="m2285,2960r2,e" filled="f" strokecolor="#d9d9d9" strokeweight=".48pt">
              <v:stroke dashstyle="dash"/>
              <v:path arrowok="t"/>
            </v:shape>
            <w10:wrap anchorx="page" anchory="page"/>
          </v:group>
        </w:pict>
      </w:r>
      <w:r w:rsidRPr="00A726C9">
        <w:rPr>
          <w:rFonts w:asciiTheme="minorHAnsi" w:eastAsia="Calibri" w:hAnsiTheme="minorHAnsi" w:cstheme="minorHAnsi"/>
          <w:sz w:val="22"/>
          <w:szCs w:val="22"/>
        </w:rPr>
        <w:t>USF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du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K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6B43BC64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und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er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x</w:t>
      </w:r>
      <w:r w:rsidRPr="00A726C9">
        <w:rPr>
          <w:rFonts w:asciiTheme="minorHAnsi" w:eastAsia="Calibri" w:hAnsiTheme="minorHAnsi" w:cstheme="minorHAnsi"/>
          <w:sz w:val="22"/>
          <w:szCs w:val="22"/>
        </w:rPr>
        <w:t>tr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ity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z w:val="22"/>
          <w:szCs w:val="22"/>
        </w:rPr>
        <w:t>ertur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209F4576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Federal 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C,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19388088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Vegas,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V,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4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27A7B1E2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ealthcare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licy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L</w:t>
      </w:r>
      <w:r w:rsidRPr="00A726C9">
        <w:rPr>
          <w:rFonts w:asciiTheme="minorHAnsi" w:eastAsia="Calibri" w:hAnsiTheme="minorHAnsi" w:cstheme="minorHAnsi"/>
          <w:sz w:val="22"/>
          <w:szCs w:val="22"/>
        </w:rPr>
        <w:t>egi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lative 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pd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675FE1B9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und</w:t>
      </w:r>
      <w:r w:rsidRPr="00A726C9">
        <w:rPr>
          <w:rFonts w:asciiTheme="minorHAnsi" w:eastAsia="Calibri" w:hAnsiTheme="minorHAnsi" w:cstheme="minorHAnsi"/>
          <w:sz w:val="22"/>
          <w:szCs w:val="22"/>
        </w:rPr>
        <w:t>s: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ACL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in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W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64636001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AMA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: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5366F27C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F SP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und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s: 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rent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cepts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in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era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,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4</w:t>
      </w:r>
    </w:p>
    <w:p w14:paraId="2F715D02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C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1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5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</w:p>
    <w:p w14:paraId="2B09E706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nnu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Orl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FL,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</w:p>
    <w:p w14:paraId="35F0AE17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Ch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go</w:t>
      </w:r>
      <w:r w:rsidRPr="00A726C9">
        <w:rPr>
          <w:rFonts w:asciiTheme="minorHAnsi" w:eastAsia="Calibri" w:hAnsiTheme="minorHAnsi" w:cstheme="minorHAnsi"/>
          <w:sz w:val="22"/>
          <w:szCs w:val="22"/>
        </w:rPr>
        <w:t>, I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z w:val="22"/>
          <w:szCs w:val="22"/>
        </w:rPr>
        <w:t>9 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</w:p>
    <w:p w14:paraId="6D538B2F" w14:textId="77777777" w:rsidR="00A44E5F" w:rsidRPr="00A726C9" w:rsidRDefault="00CA254C" w:rsidP="00A726C9">
      <w:pPr>
        <w:spacing w:before="58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New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Orlea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z w:val="22"/>
          <w:szCs w:val="22"/>
        </w:rPr>
        <w:t>A,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</w:p>
    <w:p w14:paraId="390F7A51" w14:textId="77777777" w:rsidR="00A44E5F" w:rsidRPr="00A726C9" w:rsidRDefault="00CA254C" w:rsidP="00A726C9">
      <w:pPr>
        <w:spacing w:before="60"/>
        <w:ind w:left="724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ed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, San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eg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C</w:t>
      </w:r>
      <w:r w:rsidRPr="00A726C9">
        <w:rPr>
          <w:rFonts w:asciiTheme="minorHAnsi" w:eastAsia="Calibri" w:hAnsiTheme="minorHAnsi" w:cstheme="minorHAnsi"/>
          <w:sz w:val="22"/>
          <w:szCs w:val="22"/>
        </w:rPr>
        <w:t>A, 2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z w:val="22"/>
          <w:szCs w:val="22"/>
        </w:rPr>
        <w:t>0</w:t>
      </w:r>
    </w:p>
    <w:p w14:paraId="21D4532A" w14:textId="77777777" w:rsidR="00A44E5F" w:rsidRPr="00A726C9" w:rsidRDefault="00A44E5F" w:rsidP="00A726C9">
      <w:pPr>
        <w:spacing w:before="7"/>
        <w:rPr>
          <w:rFonts w:asciiTheme="minorHAnsi" w:hAnsiTheme="minorHAnsi" w:cstheme="minorHAnsi"/>
          <w:sz w:val="22"/>
          <w:szCs w:val="22"/>
        </w:rPr>
      </w:pPr>
    </w:p>
    <w:p w14:paraId="69872EA6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02157F95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u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ea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h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g</w:t>
      </w:r>
      <w:r w:rsidRPr="00A726C9">
        <w:rPr>
          <w:rFonts w:asciiTheme="minorHAnsi" w:eastAsia="Calibri" w:hAnsiTheme="minorHAnsi" w:cstheme="minorHAnsi"/>
          <w:b/>
          <w:spacing w:val="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pon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ib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ili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h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3"/>
          <w:sz w:val="22"/>
          <w:szCs w:val="22"/>
          <w:u w:color="000000"/>
        </w:rPr>
        <w:t>y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-Lev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  <w:u w:color="000000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gr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ade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m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Ye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 xml:space="preserve"> o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 xml:space="preserve">f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 xml:space="preserve">te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  <w:u w:color="000000"/>
        </w:rPr>
        <w:t>V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  <w:u w:color="000000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  <w:u w:color="000000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  <w:u w:color="000000"/>
        </w:rPr>
        <w:t>t:</w:t>
      </w:r>
    </w:p>
    <w:p w14:paraId="0DCC327A" w14:textId="77777777" w:rsidR="00A44E5F" w:rsidRPr="00A726C9" w:rsidRDefault="00A44E5F" w:rsidP="00A726C9">
      <w:pPr>
        <w:spacing w:before="17"/>
        <w:rPr>
          <w:rFonts w:asciiTheme="minorHAnsi" w:hAnsiTheme="minorHAnsi" w:cstheme="minorHAnsi"/>
          <w:sz w:val="22"/>
          <w:szCs w:val="22"/>
        </w:rPr>
      </w:pPr>
    </w:p>
    <w:p w14:paraId="6DB92067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hoo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 Phy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ic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he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eh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ab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Scien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</w:p>
    <w:tbl>
      <w:tblPr>
        <w:tblW w:w="0" w:type="auto"/>
        <w:tblInd w:w="3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967"/>
        <w:gridCol w:w="3689"/>
        <w:gridCol w:w="3693"/>
      </w:tblGrid>
      <w:tr w:rsidR="00A44E5F" w:rsidRPr="00A726C9" w14:paraId="2873A65E" w14:textId="77777777">
        <w:trPr>
          <w:trHeight w:hRule="exact" w:val="518"/>
        </w:trPr>
        <w:tc>
          <w:tcPr>
            <w:tcW w:w="2072" w:type="dxa"/>
            <w:tcBorders>
              <w:top w:val="dotted" w:sz="4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  <w:shd w:val="clear" w:color="auto" w:fill="D9D9D9"/>
          </w:tcPr>
          <w:p w14:paraId="721CF518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349" w:type="dxa"/>
            <w:gridSpan w:val="3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  <w:shd w:val="clear" w:color="auto" w:fill="D9D9D9"/>
          </w:tcPr>
          <w:p w14:paraId="5BF3864A" w14:textId="77777777" w:rsidR="00A44E5F" w:rsidRPr="00A726C9" w:rsidRDefault="00CA254C" w:rsidP="00A726C9">
            <w:pPr>
              <w:spacing w:before="93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b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6</w:t>
            </w:r>
          </w:p>
        </w:tc>
      </w:tr>
      <w:tr w:rsidR="00A44E5F" w:rsidRPr="00A726C9" w14:paraId="5B4E0251" w14:textId="77777777">
        <w:trPr>
          <w:trHeight w:hRule="exact" w:val="333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77C223AF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6DDFF1F9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4352D1F8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</w:p>
        </w:tc>
      </w:tr>
      <w:tr w:rsidR="00A44E5F" w:rsidRPr="00A726C9" w14:paraId="152AE36C" w14:textId="77777777">
        <w:trPr>
          <w:trHeight w:hRule="exact" w:val="595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5ABBB47E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6E082228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 Cli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  <w:p w14:paraId="4913574F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Solving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0609586E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</w:p>
          <w:p w14:paraId="2F922890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38BEA34A" w14:textId="77777777">
        <w:trPr>
          <w:trHeight w:hRule="exact" w:val="326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2963682C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65A033D4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4DF12FAB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7F97117E" w14:textId="77777777">
        <w:trPr>
          <w:trHeight w:hRule="exact" w:val="335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048B2481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40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69041B70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5D9D88D4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</w:p>
        </w:tc>
      </w:tr>
      <w:tr w:rsidR="00A44E5F" w:rsidRPr="00A726C9" w14:paraId="1050F2AC" w14:textId="77777777">
        <w:trPr>
          <w:trHeight w:hRule="exact" w:val="494"/>
        </w:trPr>
        <w:tc>
          <w:tcPr>
            <w:tcW w:w="2072" w:type="dxa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  <w:shd w:val="clear" w:color="auto" w:fill="D9D9D9"/>
          </w:tcPr>
          <w:p w14:paraId="6186FED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349" w:type="dxa"/>
            <w:gridSpan w:val="3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  <w:shd w:val="clear" w:color="auto" w:fill="D9D9D9"/>
          </w:tcPr>
          <w:p w14:paraId="12EC5A4D" w14:textId="77777777" w:rsidR="00A44E5F" w:rsidRPr="00A726C9" w:rsidRDefault="00CA254C" w:rsidP="00A726C9">
            <w:pPr>
              <w:spacing w:before="74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b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5</w:t>
            </w:r>
          </w:p>
        </w:tc>
      </w:tr>
      <w:tr w:rsidR="00A44E5F" w:rsidRPr="00A726C9" w14:paraId="04795373" w14:textId="77777777">
        <w:trPr>
          <w:trHeight w:hRule="exact" w:val="599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dotted" w:sz="4" w:space="0" w:color="D9D9D9"/>
              <w:right w:val="single" w:sz="7" w:space="0" w:color="D9D9D9"/>
            </w:tcBorders>
          </w:tcPr>
          <w:p w14:paraId="0C7A7AE4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lastRenderedPageBreak/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 A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dotted" w:sz="4" w:space="0" w:color="D9D9D9"/>
              <w:right w:val="single" w:sz="7" w:space="0" w:color="D9D9D9"/>
            </w:tcBorders>
          </w:tcPr>
          <w:p w14:paraId="51C93E77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</w:p>
          <w:p w14:paraId="306E3991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dotted" w:sz="4" w:space="0" w:color="D9D9D9"/>
              <w:right w:val="dotted" w:sz="4" w:space="0" w:color="D9D9D9"/>
            </w:tcBorders>
          </w:tcPr>
          <w:p w14:paraId="0FA33D74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</w:tbl>
    <w:p w14:paraId="3D83211E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700" w:bottom="280" w:left="620" w:header="743" w:footer="613" w:gutter="0"/>
          <w:cols w:space="720"/>
        </w:sectPr>
      </w:pPr>
    </w:p>
    <w:p w14:paraId="6A9A5A88" w14:textId="77777777" w:rsidR="00A44E5F" w:rsidRPr="00A726C9" w:rsidRDefault="00A44E5F" w:rsidP="00A726C9">
      <w:pPr>
        <w:spacing w:before="5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38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967"/>
        <w:gridCol w:w="3689"/>
        <w:gridCol w:w="3693"/>
      </w:tblGrid>
      <w:tr w:rsidR="00A44E5F" w:rsidRPr="00A726C9" w14:paraId="423ADAFD" w14:textId="77777777">
        <w:trPr>
          <w:trHeight w:hRule="exact" w:val="593"/>
        </w:trPr>
        <w:tc>
          <w:tcPr>
            <w:tcW w:w="3039" w:type="dxa"/>
            <w:gridSpan w:val="2"/>
            <w:tcBorders>
              <w:top w:val="dotted" w:sz="4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3E8FFD0E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</w:p>
        </w:tc>
        <w:tc>
          <w:tcPr>
            <w:tcW w:w="3689" w:type="dxa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4EBE046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3692" w:type="dxa"/>
            <w:tcBorders>
              <w:top w:val="dotted" w:sz="4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58079D44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</w:p>
          <w:p w14:paraId="3729309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67348863" w14:textId="77777777">
        <w:trPr>
          <w:trHeight w:hRule="exact" w:val="326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66F00196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2079C3FE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ealth,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7A609B58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  <w:tr w:rsidR="00A44E5F" w:rsidRPr="00A726C9" w14:paraId="52BAF069" w14:textId="77777777">
        <w:trPr>
          <w:trHeight w:hRule="exact" w:val="326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65611CE6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599E82B6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 in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3109742F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j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7669A213" w14:textId="77777777">
        <w:trPr>
          <w:trHeight w:hRule="exact" w:val="326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68A5D4F8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CE80C5B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entific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al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 1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2D2EC5DE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</w:tc>
      </w:tr>
      <w:tr w:rsidR="00A44E5F" w:rsidRPr="00A726C9" w14:paraId="01D4BFAE" w14:textId="77777777">
        <w:trPr>
          <w:trHeight w:hRule="exact" w:val="602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4D7B973B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196594AB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69051C9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licat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</w:p>
          <w:p w14:paraId="0427B198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ist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</w:p>
        </w:tc>
      </w:tr>
      <w:tr w:rsidR="00A44E5F" w:rsidRPr="00A726C9" w14:paraId="2A28C363" w14:textId="77777777">
        <w:trPr>
          <w:trHeight w:hRule="exact" w:val="512"/>
        </w:trPr>
        <w:tc>
          <w:tcPr>
            <w:tcW w:w="2072" w:type="dxa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  <w:shd w:val="clear" w:color="auto" w:fill="D9D9D9"/>
          </w:tcPr>
          <w:p w14:paraId="59CA372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349" w:type="dxa"/>
            <w:gridSpan w:val="3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  <w:shd w:val="clear" w:color="auto" w:fill="D9D9D9"/>
          </w:tcPr>
          <w:p w14:paraId="3DB37F55" w14:textId="77777777" w:rsidR="00A44E5F" w:rsidRPr="00A726C9" w:rsidRDefault="00CA254C" w:rsidP="00A726C9">
            <w:pPr>
              <w:spacing w:before="85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Sp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b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5</w:t>
            </w:r>
          </w:p>
        </w:tc>
      </w:tr>
      <w:tr w:rsidR="00A44E5F" w:rsidRPr="00A726C9" w14:paraId="18978F10" w14:textId="77777777">
        <w:trPr>
          <w:trHeight w:hRule="exact" w:val="601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78DC68D4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 B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AAE923D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Client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ent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</w:p>
          <w:p w14:paraId="562D0680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185F3C43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7FDDB856" w14:textId="77777777">
        <w:trPr>
          <w:trHeight w:hRule="exact" w:val="596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09581F8C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14BF0352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ical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</w:p>
          <w:p w14:paraId="7EEF22DF" w14:textId="77777777" w:rsidR="00A44E5F" w:rsidRPr="00A726C9" w:rsidRDefault="00CA254C" w:rsidP="00A726C9">
            <w:pPr>
              <w:spacing w:before="1"/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3719CD28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</w:p>
          <w:p w14:paraId="73E05304" w14:textId="77777777" w:rsidR="00A44E5F" w:rsidRPr="00A726C9" w:rsidRDefault="00CA254C" w:rsidP="00A726C9">
            <w:pPr>
              <w:spacing w:before="1"/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3E8E6804" w14:textId="77777777">
        <w:trPr>
          <w:trHeight w:hRule="exact" w:val="602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77F5AD0E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26FCEEFE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ical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</w:t>
            </w:r>
          </w:p>
          <w:p w14:paraId="50695852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ov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746E17A7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66F07779" w14:textId="77777777">
        <w:trPr>
          <w:trHeight w:hRule="exact" w:val="512"/>
        </w:trPr>
        <w:tc>
          <w:tcPr>
            <w:tcW w:w="2072" w:type="dxa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  <w:shd w:val="clear" w:color="auto" w:fill="D9D9D9"/>
          </w:tcPr>
          <w:p w14:paraId="78392F2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8349" w:type="dxa"/>
            <w:gridSpan w:val="3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  <w:shd w:val="clear" w:color="auto" w:fill="D9D9D9"/>
          </w:tcPr>
          <w:p w14:paraId="44D2D2DE" w14:textId="77777777" w:rsidR="00A44E5F" w:rsidRPr="00A726C9" w:rsidRDefault="00CA254C" w:rsidP="00A726C9">
            <w:pPr>
              <w:spacing w:before="85"/>
              <w:ind w:left="105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b/>
                <w:spacing w:val="-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b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b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4</w:t>
            </w:r>
          </w:p>
        </w:tc>
      </w:tr>
      <w:tr w:rsidR="00A44E5F" w:rsidRPr="00A726C9" w14:paraId="1B59EB59" w14:textId="77777777">
        <w:trPr>
          <w:trHeight w:hRule="exact" w:val="601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32243B38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3009A27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 Cli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  <w:p w14:paraId="39269698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Solving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186C298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 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r,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ead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</w:p>
          <w:p w14:paraId="0882C205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337702E0" w14:textId="77777777">
        <w:trPr>
          <w:trHeight w:hRule="exact" w:val="595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63A66B47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4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026E7A9B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entific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fess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al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636250CB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</w:p>
          <w:p w14:paraId="4DC25656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ab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  <w:tr w:rsidR="00A44E5F" w:rsidRPr="00A726C9" w14:paraId="37FD6B9B" w14:textId="77777777">
        <w:trPr>
          <w:trHeight w:hRule="exact" w:val="595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77B618D9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1FE435FE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10F8202D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struct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licat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 xml:space="preserve">e 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o</w:t>
            </w:r>
          </w:p>
          <w:p w14:paraId="19F71C17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ysi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l Th</w:t>
            </w:r>
            <w:r w:rsidRPr="00A726C9">
              <w:rPr>
                <w:rFonts w:asciiTheme="minorHAnsi" w:eastAsia="Calibri" w:hAnsiTheme="minorHAnsi" w:cstheme="minorHAnsi"/>
                <w:i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ap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ist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 xml:space="preserve"> P</w:t>
            </w:r>
            <w:r w:rsidRPr="00A726C9">
              <w:rPr>
                <w:rFonts w:asciiTheme="minorHAnsi" w:eastAsia="Calibri" w:hAnsiTheme="minorHAnsi" w:cstheme="minorHAnsi"/>
                <w:i/>
                <w:spacing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i/>
                <w:spacing w:val="-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i/>
                <w:sz w:val="22"/>
                <w:szCs w:val="22"/>
              </w:rPr>
              <w:t>e</w:t>
            </w:r>
          </w:p>
        </w:tc>
      </w:tr>
      <w:tr w:rsidR="00A44E5F" w:rsidRPr="00A726C9" w14:paraId="47523787" w14:textId="77777777">
        <w:trPr>
          <w:trHeight w:hRule="exact" w:val="327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single" w:sz="7" w:space="0" w:color="D9D9D9"/>
              <w:right w:val="single" w:sz="7" w:space="0" w:color="D9D9D9"/>
            </w:tcBorders>
          </w:tcPr>
          <w:p w14:paraId="1015FD91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single" w:sz="7" w:space="0" w:color="D9D9D9"/>
            </w:tcBorders>
          </w:tcPr>
          <w:p w14:paraId="36AD5880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ealth,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ess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single" w:sz="7" w:space="0" w:color="D9D9D9"/>
              <w:right w:val="dotted" w:sz="4" w:space="0" w:color="D9D9D9"/>
            </w:tcBorders>
          </w:tcPr>
          <w:p w14:paraId="33290283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</w:p>
        </w:tc>
      </w:tr>
      <w:tr w:rsidR="00A44E5F" w:rsidRPr="00A726C9" w14:paraId="5C48BDD5" w14:textId="77777777">
        <w:trPr>
          <w:trHeight w:hRule="exact" w:val="324"/>
        </w:trPr>
        <w:tc>
          <w:tcPr>
            <w:tcW w:w="3039" w:type="dxa"/>
            <w:gridSpan w:val="2"/>
            <w:tcBorders>
              <w:top w:val="single" w:sz="7" w:space="0" w:color="D9D9D9"/>
              <w:left w:val="dotted" w:sz="4" w:space="0" w:color="D9D9D9"/>
              <w:bottom w:val="dotted" w:sz="4" w:space="0" w:color="D9D9D9"/>
              <w:right w:val="single" w:sz="7" w:space="0" w:color="D9D9D9"/>
            </w:tcBorders>
          </w:tcPr>
          <w:p w14:paraId="38290B03" w14:textId="77777777" w:rsidR="00A44E5F" w:rsidRPr="00A726C9" w:rsidRDefault="00CA254C" w:rsidP="00A726C9">
            <w:pPr>
              <w:ind w:left="11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</w:tc>
        <w:tc>
          <w:tcPr>
            <w:tcW w:w="3689" w:type="dxa"/>
            <w:tcBorders>
              <w:top w:val="single" w:sz="7" w:space="0" w:color="D9D9D9"/>
              <w:left w:val="single" w:sz="7" w:space="0" w:color="D9D9D9"/>
              <w:bottom w:val="dotted" w:sz="4" w:space="0" w:color="D9D9D9"/>
              <w:right w:val="single" w:sz="7" w:space="0" w:color="D9D9D9"/>
            </w:tcBorders>
          </w:tcPr>
          <w:p w14:paraId="19984B2F" w14:textId="77777777" w:rsidR="00A44E5F" w:rsidRPr="00A726C9" w:rsidRDefault="00CA254C" w:rsidP="00A726C9">
            <w:pPr>
              <w:ind w:left="10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ar in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  <w:tc>
          <w:tcPr>
            <w:tcW w:w="3692" w:type="dxa"/>
            <w:tcBorders>
              <w:top w:val="single" w:sz="7" w:space="0" w:color="D9D9D9"/>
              <w:left w:val="single" w:sz="7" w:space="0" w:color="D9D9D9"/>
              <w:bottom w:val="dotted" w:sz="4" w:space="0" w:color="D9D9D9"/>
              <w:right w:val="dotted" w:sz="4" w:space="0" w:color="D9D9D9"/>
            </w:tcBorders>
          </w:tcPr>
          <w:p w14:paraId="0288FC6E" w14:textId="77777777" w:rsidR="00A44E5F" w:rsidRPr="00A726C9" w:rsidRDefault="00CA254C" w:rsidP="00A726C9">
            <w:pPr>
              <w:ind w:left="10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ch Tra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</w:tc>
      </w:tr>
    </w:tbl>
    <w:p w14:paraId="6DA7853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4EAEBB51" w14:textId="77777777" w:rsidR="00A44E5F" w:rsidRPr="00A726C9" w:rsidRDefault="00A44E5F" w:rsidP="00A726C9">
      <w:pPr>
        <w:spacing w:before="14"/>
        <w:rPr>
          <w:rFonts w:asciiTheme="minorHAnsi" w:hAnsiTheme="minorHAnsi" w:cstheme="minorHAnsi"/>
          <w:sz w:val="22"/>
          <w:szCs w:val="22"/>
        </w:rPr>
      </w:pPr>
    </w:p>
    <w:p w14:paraId="2054E393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stit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He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lt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2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fe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ssi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</w:p>
    <w:p w14:paraId="73AB4D60" w14:textId="77777777" w:rsidR="00A44E5F" w:rsidRPr="00A726C9" w:rsidRDefault="00CA254C" w:rsidP="00A726C9">
      <w:pPr>
        <w:spacing w:before="43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ry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gr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m</w:t>
      </w:r>
    </w:p>
    <w:p w14:paraId="0DC446F3" w14:textId="77777777" w:rsidR="00A44E5F" w:rsidRPr="00A726C9" w:rsidRDefault="00A44E5F" w:rsidP="00A726C9">
      <w:pPr>
        <w:spacing w:before="8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44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80"/>
        <w:gridCol w:w="2027"/>
        <w:gridCol w:w="6360"/>
      </w:tblGrid>
      <w:tr w:rsidR="00A44E5F" w:rsidRPr="00A726C9" w14:paraId="014E992D" w14:textId="77777777">
        <w:trPr>
          <w:trHeight w:hRule="exact" w:val="305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3DE2A17C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7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3A59D748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ll,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ear I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23A4B8B4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cti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</w:p>
        </w:tc>
      </w:tr>
      <w:tr w:rsidR="00A44E5F" w:rsidRPr="00A726C9" w14:paraId="299FE327" w14:textId="77777777">
        <w:trPr>
          <w:trHeight w:hRule="exact" w:val="851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3F570746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08BEDD8E" w14:textId="77777777" w:rsidR="00A44E5F" w:rsidRPr="00A726C9" w:rsidRDefault="00CA254C" w:rsidP="00A726C9">
            <w:pPr>
              <w:spacing w:before="36"/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ear 1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1D46365A" w14:textId="77777777" w:rsidR="00A44E5F" w:rsidRPr="00A726C9" w:rsidRDefault="00CA254C" w:rsidP="00A726C9">
            <w:pPr>
              <w:spacing w:before="36"/>
              <w:ind w:left="251" w:right="7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ent 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tal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 Ex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</w:t>
            </w:r>
          </w:p>
        </w:tc>
      </w:tr>
      <w:tr w:rsidR="00A44E5F" w:rsidRPr="00A726C9" w14:paraId="60CE2865" w14:textId="77777777">
        <w:trPr>
          <w:trHeight w:hRule="exact" w:val="791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75DA1B71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B5BBAC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191A5B50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32DC3D0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ll,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ear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2DBDBB6F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2CC65FE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ar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ractic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</w:p>
          <w:p w14:paraId="5671A4DA" w14:textId="77777777" w:rsidR="00A44E5F" w:rsidRPr="00A726C9" w:rsidRDefault="00CA254C" w:rsidP="00A726C9">
            <w:pPr>
              <w:spacing w:before="1"/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F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entals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sical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tice</w:t>
            </w:r>
          </w:p>
        </w:tc>
      </w:tr>
      <w:tr w:rsidR="00A44E5F" w:rsidRPr="00A726C9" w14:paraId="1D8D5229" w14:textId="77777777">
        <w:trPr>
          <w:trHeight w:hRule="exact" w:val="806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5FF0856E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293BA587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,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ear 1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7049FA57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 Cl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ar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ractic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II</w:t>
            </w:r>
          </w:p>
          <w:p w14:paraId="6115D4B0" w14:textId="77777777" w:rsidR="00A44E5F" w:rsidRPr="00A726C9" w:rsidRDefault="00CA254C" w:rsidP="00A726C9">
            <w:pPr>
              <w:ind w:left="251" w:right="679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ent 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tal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: Ex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</w:t>
            </w:r>
          </w:p>
        </w:tc>
      </w:tr>
      <w:tr w:rsidR="00A44E5F" w:rsidRPr="00A726C9" w14:paraId="636560CA" w14:textId="77777777">
        <w:trPr>
          <w:trHeight w:hRule="exact" w:val="538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5195A9CA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759F7B61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ear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024D1FA5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 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pe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cial 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ic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: 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al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ent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d</w:t>
            </w:r>
          </w:p>
          <w:p w14:paraId="63C3A387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kle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x</w:t>
            </w:r>
          </w:p>
        </w:tc>
      </w:tr>
      <w:tr w:rsidR="00A44E5F" w:rsidRPr="00A726C9" w14:paraId="529E1667" w14:textId="77777777">
        <w:trPr>
          <w:trHeight w:hRule="exact" w:val="269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433F01B2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6330DB1C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ll,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ear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6452AC05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H 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gn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tic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4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g</w:t>
            </w:r>
          </w:p>
        </w:tc>
      </w:tr>
      <w:tr w:rsidR="00A44E5F" w:rsidRPr="00A726C9" w14:paraId="3962FE8B" w14:textId="77777777">
        <w:trPr>
          <w:trHeight w:hRule="exact" w:val="402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15CE5E6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2908B8B0" w14:textId="77777777" w:rsidR="00A44E5F" w:rsidRPr="00A726C9" w:rsidRDefault="00CA254C" w:rsidP="00A726C9">
            <w:pPr>
              <w:ind w:left="357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er,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ear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4EA209E9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rehe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ud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y</w:t>
            </w:r>
          </w:p>
        </w:tc>
      </w:tr>
      <w:tr w:rsidR="00A44E5F" w:rsidRPr="00A726C9" w14:paraId="49CA1ECE" w14:textId="77777777">
        <w:trPr>
          <w:trHeight w:hRule="exact" w:val="378"/>
        </w:trPr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</w:tcPr>
          <w:p w14:paraId="25CBFE9A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DF3273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 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</w:tcPr>
          <w:p w14:paraId="14338D6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360" w:type="dxa"/>
            <w:tcBorders>
              <w:top w:val="nil"/>
              <w:left w:val="nil"/>
              <w:bottom w:val="nil"/>
              <w:right w:val="nil"/>
            </w:tcBorders>
          </w:tcPr>
          <w:p w14:paraId="18C51D10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CF8A476" w14:textId="77777777" w:rsidR="00A44E5F" w:rsidRPr="00A726C9" w:rsidRDefault="00CA254C" w:rsidP="00A726C9">
            <w:pPr>
              <w:ind w:left="25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e:</w:t>
            </w:r>
          </w:p>
        </w:tc>
      </w:tr>
    </w:tbl>
    <w:p w14:paraId="6A0C99CD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  <w:sectPr w:rsidR="00A44E5F" w:rsidRPr="00A726C9">
          <w:pgSz w:w="12240" w:h="15840"/>
          <w:pgMar w:top="1200" w:right="700" w:bottom="280" w:left="620" w:header="743" w:footer="613" w:gutter="0"/>
          <w:cols w:space="720"/>
        </w:sectPr>
      </w:pPr>
    </w:p>
    <w:p w14:paraId="00754CEE" w14:textId="77777777" w:rsidR="00A44E5F" w:rsidRPr="00A726C9" w:rsidRDefault="00A44E5F" w:rsidP="00A726C9">
      <w:pPr>
        <w:spacing w:before="8"/>
        <w:rPr>
          <w:rFonts w:asciiTheme="minorHAnsi" w:hAnsiTheme="minorHAnsi" w:cstheme="minorHAnsi"/>
          <w:sz w:val="22"/>
          <w:szCs w:val="22"/>
        </w:rPr>
      </w:pPr>
    </w:p>
    <w:p w14:paraId="2F14F8D0" w14:textId="77777777" w:rsidR="00A44E5F" w:rsidRPr="00A726C9" w:rsidRDefault="00CA254C" w:rsidP="00A726C9">
      <w:pPr>
        <w:spacing w:before="21"/>
        <w:ind w:left="466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 xml:space="preserve">        </w:t>
      </w:r>
      <w:r w:rsidRPr="00A726C9">
        <w:rPr>
          <w:rFonts w:asciiTheme="minorHAnsi" w:eastAsia="Segoe MDL2 Assets" w:hAnsiTheme="minorHAnsi" w:cstheme="minorHAnsi"/>
          <w:spacing w:val="10"/>
          <w:w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z w:val="22"/>
          <w:szCs w:val="22"/>
        </w:rPr>
        <w:t>ess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 S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ciali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z</w:t>
      </w:r>
      <w:r w:rsidRPr="00A726C9">
        <w:rPr>
          <w:rFonts w:asciiTheme="minorHAnsi" w:eastAsia="Calibri" w:hAnsiTheme="minorHAnsi" w:cstheme="minorHAnsi"/>
          <w:sz w:val="22"/>
          <w:szCs w:val="22"/>
        </w:rPr>
        <w:t>ati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licat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f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 xml:space="preserve">e 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o</w:t>
      </w:r>
    </w:p>
    <w:p w14:paraId="529A1FCD" w14:textId="77777777" w:rsidR="00A44E5F" w:rsidRPr="00A726C9" w:rsidRDefault="00CA254C" w:rsidP="00A726C9">
      <w:pPr>
        <w:ind w:left="4989" w:right="3209"/>
        <w:jc w:val="center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ysi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 Th</w:t>
      </w:r>
      <w:r w:rsidRPr="00A726C9">
        <w:rPr>
          <w:rFonts w:asciiTheme="minorHAnsi" w:eastAsia="Calibri" w:hAnsiTheme="minorHAnsi" w:cstheme="minorHAnsi"/>
          <w:i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ist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 xml:space="preserve"> P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cti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e</w:t>
      </w:r>
    </w:p>
    <w:p w14:paraId="7DC2D173" w14:textId="77777777" w:rsidR="00A44E5F" w:rsidRPr="00A726C9" w:rsidRDefault="00CA254C" w:rsidP="00A726C9">
      <w:pPr>
        <w:spacing w:before="6"/>
        <w:ind w:left="466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 xml:space="preserve">        </w:t>
      </w:r>
      <w:r w:rsidRPr="00A726C9">
        <w:rPr>
          <w:rFonts w:asciiTheme="minorHAnsi" w:eastAsia="Segoe MDL2 Assets" w:hAnsiTheme="minorHAnsi" w:cstheme="minorHAnsi"/>
          <w:spacing w:val="10"/>
          <w:w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eali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B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z w:val="22"/>
          <w:szCs w:val="22"/>
        </w:rPr>
        <w:t>ssues</w:t>
      </w:r>
    </w:p>
    <w:p w14:paraId="35EA265C" w14:textId="77777777" w:rsidR="00A44E5F" w:rsidRPr="00A726C9" w:rsidRDefault="00CA254C" w:rsidP="00A726C9">
      <w:pPr>
        <w:spacing w:before="3"/>
        <w:ind w:left="466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 xml:space="preserve">        </w:t>
      </w:r>
      <w:r w:rsidRPr="00A726C9">
        <w:rPr>
          <w:rFonts w:asciiTheme="minorHAnsi" w:eastAsia="Segoe MDL2 Assets" w:hAnsiTheme="minorHAnsi" w:cstheme="minorHAnsi"/>
          <w:spacing w:val="10"/>
          <w:w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tal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y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tic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</w:p>
    <w:p w14:paraId="72CE5B61" w14:textId="77777777" w:rsidR="00A44E5F" w:rsidRPr="00A726C9" w:rsidRDefault="00CA254C" w:rsidP="00A726C9">
      <w:pPr>
        <w:spacing w:before="5"/>
        <w:ind w:left="466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 xml:space="preserve">        </w:t>
      </w:r>
      <w:r w:rsidRPr="00A726C9">
        <w:rPr>
          <w:rFonts w:asciiTheme="minorHAnsi" w:eastAsia="Segoe MDL2 Assets" w:hAnsiTheme="minorHAnsi" w:cstheme="minorHAnsi"/>
          <w:spacing w:val="10"/>
          <w:w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Or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ses</w:t>
      </w:r>
    </w:p>
    <w:p w14:paraId="71948EC6" w14:textId="77777777" w:rsidR="00A44E5F" w:rsidRPr="00A726C9" w:rsidRDefault="00CA254C" w:rsidP="00A726C9">
      <w:pPr>
        <w:tabs>
          <w:tab w:val="left" w:pos="5020"/>
        </w:tabs>
        <w:spacing w:before="6"/>
        <w:ind w:left="5026" w:right="65" w:hanging="36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></w:t>
      </w:r>
      <w:r w:rsidRPr="00A726C9">
        <w:rPr>
          <w:rFonts w:asciiTheme="minorHAnsi" w:eastAsia="Segoe MDL2 Assets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ra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z w:val="22"/>
          <w:szCs w:val="22"/>
        </w:rPr>
        <w:t>tice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 Iss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 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se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eleg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6B36298E" w14:textId="77777777" w:rsidR="00A44E5F" w:rsidRPr="00A726C9" w:rsidRDefault="00CA254C" w:rsidP="00A726C9">
      <w:pPr>
        <w:tabs>
          <w:tab w:val="left" w:pos="5020"/>
        </w:tabs>
        <w:spacing w:before="12"/>
        <w:ind w:left="5386" w:right="101" w:hanging="72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></w:t>
      </w:r>
      <w:r w:rsidRPr="00A726C9">
        <w:rPr>
          <w:rFonts w:asciiTheme="minorHAnsi" w:eastAsia="Segoe MDL2 Assets" w:hAnsiTheme="minorHAnsi" w:cstheme="minorHAnsi"/>
          <w:sz w:val="22"/>
          <w:szCs w:val="22"/>
        </w:rPr>
        <w:tab/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7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4</w:t>
      </w:r>
      <w:r w:rsidRPr="00A726C9">
        <w:rPr>
          <w:rFonts w:asciiTheme="minorHAnsi" w:eastAsia="Calibri" w:hAnsiTheme="minorHAnsi" w:cstheme="minorHAnsi"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ical 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pp</w:t>
      </w:r>
      <w:r w:rsidRPr="00A726C9">
        <w:rPr>
          <w:rFonts w:asciiTheme="minorHAnsi" w:eastAsia="Calibri" w:hAnsiTheme="minorHAnsi" w:cstheme="minorHAnsi"/>
          <w:sz w:val="22"/>
          <w:szCs w:val="22"/>
        </w:rPr>
        <w:t>licat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 in Ex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cise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hy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-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&amp;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gno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is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f F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un</w:t>
      </w:r>
      <w:r w:rsidRPr="00A726C9">
        <w:rPr>
          <w:rFonts w:asciiTheme="minorHAnsi" w:eastAsia="Calibri" w:hAnsiTheme="minorHAnsi" w:cstheme="minorHAnsi"/>
          <w:sz w:val="22"/>
          <w:szCs w:val="22"/>
        </w:rPr>
        <w:t>ct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al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sz w:val="22"/>
          <w:szCs w:val="22"/>
        </w:rPr>
        <w:t>ai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in</w:t>
      </w:r>
    </w:p>
    <w:p w14:paraId="17E50E85" w14:textId="77777777" w:rsidR="00A44E5F" w:rsidRPr="00A726C9" w:rsidRDefault="00CA254C" w:rsidP="00A726C9">
      <w:pPr>
        <w:spacing w:before="2"/>
        <w:ind w:left="5026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tal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isea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</w:p>
    <w:p w14:paraId="496AC761" w14:textId="77777777" w:rsidR="00A44E5F" w:rsidRPr="00A726C9" w:rsidRDefault="00CA254C" w:rsidP="00A726C9">
      <w:pPr>
        <w:spacing w:before="5"/>
        <w:ind w:left="4666"/>
        <w:rPr>
          <w:rFonts w:asciiTheme="minorHAnsi" w:eastAsia="Calibri" w:hAnsiTheme="minorHAnsi" w:cstheme="minorHAnsi"/>
          <w:sz w:val="22"/>
          <w:szCs w:val="22"/>
        </w:rPr>
        <w:sectPr w:rsidR="00A44E5F" w:rsidRPr="00A726C9">
          <w:pgSz w:w="12240" w:h="15840"/>
          <w:pgMar w:top="1200" w:right="980" w:bottom="280" w:left="620" w:header="743" w:footer="613" w:gutter="0"/>
          <w:cols w:space="720"/>
        </w:sectPr>
      </w:pPr>
      <w:r w:rsidRPr="00A726C9">
        <w:rPr>
          <w:rFonts w:asciiTheme="minorHAnsi" w:eastAsia="Segoe MDL2 Assets" w:hAnsiTheme="minorHAnsi" w:cstheme="minorHAnsi"/>
          <w:w w:val="46"/>
          <w:sz w:val="22"/>
          <w:szCs w:val="22"/>
        </w:rPr>
        <w:t xml:space="preserve">        </w:t>
      </w:r>
      <w:r w:rsidRPr="00A726C9">
        <w:rPr>
          <w:rFonts w:asciiTheme="minorHAnsi" w:eastAsia="Segoe MDL2 Assets" w:hAnsiTheme="minorHAnsi" w:cstheme="minorHAnsi"/>
          <w:spacing w:val="10"/>
          <w:w w:val="46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S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5</w:t>
      </w:r>
      <w:r w:rsidRPr="00A726C9">
        <w:rPr>
          <w:rFonts w:asciiTheme="minorHAnsi" w:eastAsia="Calibri" w:hAnsiTheme="minorHAnsi" w:cstheme="minorHAnsi"/>
          <w:sz w:val="22"/>
          <w:szCs w:val="22"/>
        </w:rPr>
        <w:t>6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–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cute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Care 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rsi</w:t>
      </w:r>
      <w:r w:rsidRPr="00A726C9">
        <w:rPr>
          <w:rFonts w:asciiTheme="minorHAnsi" w:eastAsia="Calibri" w:hAnsiTheme="minorHAnsi" w:cstheme="minorHAnsi"/>
          <w:spacing w:val="-4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g - Screen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in</w:t>
      </w:r>
      <w:r w:rsidRPr="00A726C9">
        <w:rPr>
          <w:rFonts w:asciiTheme="minorHAnsi" w:eastAsia="Calibri" w:hAnsiTheme="minorHAnsi" w:cstheme="minorHAnsi"/>
          <w:sz w:val="22"/>
          <w:szCs w:val="22"/>
        </w:rPr>
        <w:t>g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s</w:t>
      </w:r>
    </w:p>
    <w:p w14:paraId="206F9D85" w14:textId="77777777" w:rsidR="00A44E5F" w:rsidRPr="00A726C9" w:rsidRDefault="00A44E5F" w:rsidP="00A726C9">
      <w:pPr>
        <w:spacing w:before="11"/>
        <w:rPr>
          <w:rFonts w:asciiTheme="minorHAnsi" w:hAnsiTheme="minorHAnsi" w:cstheme="minorHAnsi"/>
          <w:sz w:val="22"/>
          <w:szCs w:val="22"/>
        </w:rPr>
      </w:pPr>
    </w:p>
    <w:p w14:paraId="74FAC384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-P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f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ona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gr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tD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/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li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denc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Ort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hopaed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Ph</w:t>
      </w:r>
      <w:r w:rsidRPr="00A726C9">
        <w:rPr>
          <w:rFonts w:asciiTheme="minorHAnsi" w:eastAsia="Calibri" w:hAnsiTheme="minorHAnsi" w:cstheme="minorHAnsi"/>
          <w:b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b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-1"/>
          <w:sz w:val="22"/>
          <w:szCs w:val="22"/>
        </w:rPr>
        <w:t>ap</w:t>
      </w:r>
      <w:r w:rsidRPr="00A726C9">
        <w:rPr>
          <w:rFonts w:asciiTheme="minorHAnsi" w:eastAsia="Calibri" w:hAnsiTheme="minorHAnsi" w:cstheme="minorHAnsi"/>
          <w:b/>
          <w:spacing w:val="1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)</w:t>
      </w:r>
    </w:p>
    <w:p w14:paraId="532B94BD" w14:textId="77777777" w:rsidR="00A44E5F" w:rsidRPr="00A726C9" w:rsidRDefault="00A44E5F" w:rsidP="00A726C9">
      <w:pPr>
        <w:spacing w:before="8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44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26"/>
        <w:gridCol w:w="8230"/>
      </w:tblGrid>
      <w:tr w:rsidR="00A44E5F" w:rsidRPr="00A726C9" w14:paraId="4DE70B32" w14:textId="77777777">
        <w:trPr>
          <w:trHeight w:hRule="exact" w:val="245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49F6052E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4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7E318C79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 –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ed Ba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ed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ctice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n-li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e)</w:t>
            </w:r>
          </w:p>
        </w:tc>
      </w:tr>
      <w:tr w:rsidR="00A44E5F" w:rsidRPr="00A726C9" w14:paraId="66302792" w14:textId="77777777">
        <w:trPr>
          <w:trHeight w:hRule="exact" w:val="269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33A56624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3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6B4C38E9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 xml:space="preserve">H 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gn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tic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-li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e)</w:t>
            </w:r>
          </w:p>
        </w:tc>
      </w:tr>
      <w:tr w:rsidR="00A44E5F" w:rsidRPr="00A726C9" w14:paraId="0BF771ED" w14:textId="77777777">
        <w:trPr>
          <w:trHeight w:hRule="exact" w:val="402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606AFFA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9 –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2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03DE8DED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L –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rehe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position w:val="1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Case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alysis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position w:val="1"/>
                <w:sz w:val="22"/>
                <w:szCs w:val="22"/>
              </w:rPr>
              <w:t>(o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n-li</w:t>
            </w:r>
            <w:r w:rsidRPr="00A726C9">
              <w:rPr>
                <w:rFonts w:asciiTheme="minorHAnsi" w:eastAsia="Calibri" w:hAnsiTheme="minorHAnsi" w:cstheme="minorHAnsi"/>
                <w:spacing w:val="-1"/>
                <w:position w:val="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pacing w:val="-2"/>
                <w:position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position w:val="1"/>
                <w:sz w:val="22"/>
                <w:szCs w:val="22"/>
              </w:rPr>
              <w:t>)</w:t>
            </w:r>
          </w:p>
        </w:tc>
      </w:tr>
      <w:tr w:rsidR="00A44E5F" w:rsidRPr="00A726C9" w14:paraId="75CCF502" w14:textId="77777777">
        <w:trPr>
          <w:trHeight w:hRule="exact" w:val="1612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2EDA46BF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6D8E954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4A7BEA1F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ED1805B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 –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ed Ba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ed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ctice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n-li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e)</w:t>
            </w:r>
          </w:p>
          <w:p w14:paraId="1635D56A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x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(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kle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b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rid</w:t>
            </w:r>
            <w:r w:rsidRPr="00A726C9">
              <w:rPr>
                <w:rFonts w:asciiTheme="minorHAnsi" w:eastAsia="Calibri" w:hAnsiTheme="minorHAnsi" w:cstheme="minorHAnsi"/>
                <w:spacing w:val="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</w:p>
          <w:p w14:paraId="2A48F962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/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e)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ly</w:t>
            </w:r>
          </w:p>
          <w:p w14:paraId="4C93EF14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w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Qu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(f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er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6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)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-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res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</w:p>
          <w:p w14:paraId="6247C13C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ency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</w:p>
        </w:tc>
      </w:tr>
      <w:tr w:rsidR="00A44E5F" w:rsidRPr="00A726C9" w14:paraId="06D7D103" w14:textId="77777777">
        <w:trPr>
          <w:trHeight w:hRule="exact" w:val="538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52E0423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05A0963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1926CBAC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0603B83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ic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</w:tc>
      </w:tr>
      <w:tr w:rsidR="00A44E5F" w:rsidRPr="00A726C9" w14:paraId="3803DACD" w14:textId="77777777">
        <w:trPr>
          <w:trHeight w:hRule="exact" w:val="2259"/>
        </w:trPr>
        <w:tc>
          <w:tcPr>
            <w:tcW w:w="1626" w:type="dxa"/>
            <w:tcBorders>
              <w:top w:val="nil"/>
              <w:left w:val="nil"/>
              <w:bottom w:val="nil"/>
              <w:right w:val="nil"/>
            </w:tcBorders>
          </w:tcPr>
          <w:p w14:paraId="207A2383" w14:textId="77777777" w:rsidR="00A44E5F" w:rsidRPr="00A726C9" w:rsidRDefault="00A44E5F" w:rsidP="00A726C9">
            <w:pPr>
              <w:spacing w:before="1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8B10E37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  <w:p w14:paraId="0B7B0224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0DCE5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1B26A7F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4AC8A7D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A49BD18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E819D7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833F199" w14:textId="77777777" w:rsidR="00A44E5F" w:rsidRPr="00A726C9" w:rsidRDefault="00A44E5F" w:rsidP="00A726C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BC83FAA" w14:textId="77777777" w:rsidR="00A44E5F" w:rsidRPr="00A726C9" w:rsidRDefault="00A44E5F" w:rsidP="00A726C9">
            <w:pPr>
              <w:spacing w:before="11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C3F48BA" w14:textId="77777777" w:rsidR="00A44E5F" w:rsidRPr="00A726C9" w:rsidRDefault="00CA254C" w:rsidP="00A726C9">
            <w:pPr>
              <w:ind w:left="12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5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2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1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8230" w:type="dxa"/>
            <w:tcBorders>
              <w:top w:val="nil"/>
              <w:left w:val="nil"/>
              <w:bottom w:val="nil"/>
              <w:right w:val="nil"/>
            </w:tcBorders>
          </w:tcPr>
          <w:p w14:paraId="22D5FE09" w14:textId="77777777" w:rsidR="00A44E5F" w:rsidRPr="00A726C9" w:rsidRDefault="00A44E5F" w:rsidP="00A726C9">
            <w:pPr>
              <w:spacing w:before="1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67F597E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8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9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 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Ort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ic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rs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c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al 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</w:p>
          <w:p w14:paraId="5E98EF6B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H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3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–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gn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tic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4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g</w:t>
            </w:r>
          </w:p>
          <w:p w14:paraId="2C25C200" w14:textId="77777777" w:rsidR="00A44E5F" w:rsidRPr="00A726C9" w:rsidRDefault="00CA254C" w:rsidP="00A726C9">
            <w:pPr>
              <w:ind w:left="1483" w:right="1594" w:hanging="1081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H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4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licat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on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 in Ex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cise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-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ec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e: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&amp;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gno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is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 F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ct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al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in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scu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k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tal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isea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</w:p>
          <w:p w14:paraId="3F904394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7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2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0</w:t>
            </w:r>
            <w:r w:rsidRPr="00A726C9">
              <w:rPr>
                <w:rFonts w:asciiTheme="minorHAnsi" w:eastAsia="Calibri" w:hAnsiTheme="minorHAnsi" w:cstheme="minorHAnsi"/>
                <w:spacing w:val="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- 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und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ati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Cl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ical Asses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m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n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in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h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sic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 Thera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p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Fac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u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lty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 xml:space="preserve"> 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1"/>
                <w:sz w:val="22"/>
                <w:szCs w:val="22"/>
              </w:rPr>
              <w:t>d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v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i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o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r</w:t>
            </w:r>
          </w:p>
          <w:p w14:paraId="1C7D6CD8" w14:textId="77777777" w:rsidR="00A44E5F" w:rsidRPr="00A726C9" w:rsidRDefault="00A44E5F" w:rsidP="00A726C9">
            <w:pPr>
              <w:spacing w:before="9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2C55969" w14:textId="77777777" w:rsidR="00A44E5F" w:rsidRPr="00A726C9" w:rsidRDefault="00CA254C" w:rsidP="00A726C9">
            <w:pPr>
              <w:ind w:left="403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Thesis </w:t>
            </w:r>
            <w:r w:rsidRPr="00A726C9">
              <w:rPr>
                <w:rFonts w:asciiTheme="minorHAnsi" w:eastAsia="Calibri" w:hAnsiTheme="minorHAnsi" w:cstheme="minorHAnsi"/>
                <w:spacing w:val="-2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es</w:t>
            </w:r>
            <w:r w:rsidRPr="00A726C9">
              <w:rPr>
                <w:rFonts w:asciiTheme="minorHAnsi" w:eastAsia="Calibri" w:hAnsiTheme="minorHAnsi" w:cstheme="minorHAnsi"/>
                <w:spacing w:val="1"/>
                <w:sz w:val="22"/>
                <w:szCs w:val="22"/>
              </w:rPr>
              <w:t>e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a</w:t>
            </w:r>
            <w:r w:rsidRPr="00A726C9">
              <w:rPr>
                <w:rFonts w:asciiTheme="minorHAnsi" w:eastAsia="Calibri" w:hAnsiTheme="minorHAnsi" w:cstheme="minorHAnsi"/>
                <w:spacing w:val="-3"/>
                <w:sz w:val="22"/>
                <w:szCs w:val="22"/>
              </w:rPr>
              <w:t>r</w:t>
            </w:r>
            <w:r w:rsidRPr="00A726C9">
              <w:rPr>
                <w:rFonts w:asciiTheme="minorHAnsi" w:eastAsia="Calibri" w:hAnsiTheme="minorHAnsi" w:cstheme="minorHAnsi"/>
                <w:sz w:val="22"/>
                <w:szCs w:val="22"/>
              </w:rPr>
              <w:t>ch</w:t>
            </w:r>
          </w:p>
        </w:tc>
      </w:tr>
    </w:tbl>
    <w:p w14:paraId="06EDB328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67FEC059" w14:textId="77777777" w:rsidR="00A44E5F" w:rsidRPr="00A726C9" w:rsidRDefault="00A44E5F" w:rsidP="00A726C9">
      <w:pPr>
        <w:rPr>
          <w:rFonts w:asciiTheme="minorHAnsi" w:hAnsiTheme="minorHAnsi" w:cstheme="minorHAnsi"/>
          <w:sz w:val="22"/>
          <w:szCs w:val="22"/>
        </w:rPr>
      </w:pPr>
    </w:p>
    <w:p w14:paraId="332606BA" w14:textId="77777777" w:rsidR="00A44E5F" w:rsidRPr="00A726C9" w:rsidRDefault="00A44E5F" w:rsidP="00A726C9">
      <w:pPr>
        <w:spacing w:before="5"/>
        <w:rPr>
          <w:rFonts w:asciiTheme="minorHAnsi" w:hAnsiTheme="minorHAnsi" w:cstheme="minorHAnsi"/>
          <w:sz w:val="22"/>
          <w:szCs w:val="22"/>
        </w:rPr>
      </w:pPr>
    </w:p>
    <w:p w14:paraId="54DCD2BA" w14:textId="77777777" w:rsidR="00A44E5F" w:rsidRPr="00A726C9" w:rsidRDefault="00CA254C" w:rsidP="00A726C9">
      <w:pPr>
        <w:spacing w:before="12"/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B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st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rsity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,</w:t>
      </w:r>
      <w:r w:rsidRPr="00A726C9">
        <w:rPr>
          <w:rFonts w:asciiTheme="minorHAnsi" w:eastAsia="Calibri" w:hAnsiTheme="minorHAnsi" w:cstheme="minorHAnsi"/>
          <w:b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(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tr</w:t>
      </w:r>
      <w:r w:rsidRPr="00A726C9">
        <w:rPr>
          <w:rFonts w:asciiTheme="minorHAnsi" w:eastAsia="Calibri" w:hAnsiTheme="minorHAnsi" w:cstheme="minorHAnsi"/>
          <w:b/>
          <w:spacing w:val="17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9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b/>
          <w:spacing w:val="20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ad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an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b/>
          <w:spacing w:val="19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1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b/>
          <w:spacing w:val="18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p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gr</w:t>
      </w:r>
      <w:r w:rsidRPr="00A726C9">
        <w:rPr>
          <w:rFonts w:asciiTheme="minorHAnsi" w:eastAsia="Calibri" w:hAnsiTheme="minorHAnsi" w:cstheme="minorHAnsi"/>
          <w:b/>
          <w:spacing w:val="8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b/>
          <w:spacing w:val="10"/>
          <w:sz w:val="22"/>
          <w:szCs w:val="22"/>
        </w:rPr>
        <w:t>ms</w:t>
      </w:r>
      <w:r w:rsidRPr="00A726C9">
        <w:rPr>
          <w:rFonts w:asciiTheme="minorHAnsi" w:eastAsia="Calibri" w:hAnsiTheme="minorHAnsi" w:cstheme="minorHAnsi"/>
          <w:b/>
          <w:sz w:val="22"/>
          <w:szCs w:val="22"/>
        </w:rPr>
        <w:t>)</w:t>
      </w:r>
    </w:p>
    <w:p w14:paraId="368D1C83" w14:textId="77777777" w:rsidR="00A44E5F" w:rsidRPr="00A726C9" w:rsidRDefault="00CA254C" w:rsidP="00A726C9">
      <w:pPr>
        <w:spacing w:before="41"/>
        <w:ind w:left="2385" w:right="3660" w:hanging="1817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1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8</w:t>
      </w:r>
      <w:r w:rsidRPr="00A726C9">
        <w:rPr>
          <w:rFonts w:asciiTheme="minorHAnsi" w:eastAsia="Calibri" w:hAnsiTheme="minorHAnsi" w:cstheme="minorHAnsi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-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1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9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5              </w:t>
      </w:r>
      <w:r w:rsidRPr="00A726C9">
        <w:rPr>
          <w:rFonts w:asciiTheme="minorHAnsi" w:eastAsia="Calibri" w:hAnsiTheme="minorHAnsi" w:cstheme="minorHAnsi"/>
          <w:spacing w:val="1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scu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sz w:val="22"/>
          <w:szCs w:val="22"/>
        </w:rPr>
        <w:t>k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tal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z w:val="22"/>
          <w:szCs w:val="22"/>
        </w:rPr>
        <w:t>at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rea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ent 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II Case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y</w:t>
      </w:r>
      <w:r w:rsidRPr="00A726C9">
        <w:rPr>
          <w:rFonts w:asciiTheme="minorHAnsi" w:eastAsia="Calibri" w:hAnsiTheme="minorHAnsi" w:cstheme="minorHAnsi"/>
          <w:sz w:val="22"/>
          <w:szCs w:val="22"/>
        </w:rPr>
        <w:t>sis</w:t>
      </w:r>
    </w:p>
    <w:p w14:paraId="5E8B997E" w14:textId="77777777" w:rsidR="00A44E5F" w:rsidRPr="00A726C9" w:rsidRDefault="00CA254C" w:rsidP="00A726C9">
      <w:pPr>
        <w:ind w:left="238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>Car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sz w:val="22"/>
          <w:szCs w:val="22"/>
        </w:rPr>
        <w:t>i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pu</w:t>
      </w:r>
      <w:r w:rsidRPr="00A726C9">
        <w:rPr>
          <w:rFonts w:asciiTheme="minorHAnsi" w:eastAsia="Calibri" w:hAnsiTheme="minorHAnsi" w:cstheme="minorHAnsi"/>
          <w:sz w:val="22"/>
          <w:szCs w:val="22"/>
        </w:rPr>
        <w:t>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ary E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al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z w:val="22"/>
          <w:szCs w:val="22"/>
        </w:rPr>
        <w:t>ti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and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z w:val="22"/>
          <w:szCs w:val="22"/>
        </w:rPr>
        <w:t>rea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t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z w:val="22"/>
          <w:szCs w:val="22"/>
        </w:rPr>
        <w:t>t</w:t>
      </w:r>
    </w:p>
    <w:p w14:paraId="2C8C50B0" w14:textId="77777777" w:rsidR="00A44E5F" w:rsidRPr="00A726C9" w:rsidRDefault="00CA254C" w:rsidP="00A726C9">
      <w:pPr>
        <w:ind w:left="2385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sz w:val="22"/>
          <w:szCs w:val="22"/>
        </w:rPr>
        <w:t xml:space="preserve">Thesis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es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a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z w:val="22"/>
          <w:szCs w:val="22"/>
        </w:rPr>
        <w:t>ch (s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r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v</w:t>
      </w:r>
      <w:r w:rsidRPr="00A726C9">
        <w:rPr>
          <w:rFonts w:asciiTheme="minorHAnsi" w:eastAsia="Calibri" w:hAnsiTheme="minorHAnsi" w:cstheme="minorHAnsi"/>
          <w:sz w:val="22"/>
          <w:szCs w:val="22"/>
        </w:rPr>
        <w:t>ed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o</w:t>
      </w:r>
      <w:r w:rsidRPr="00A726C9">
        <w:rPr>
          <w:rFonts w:asciiTheme="minorHAnsi" w:eastAsia="Calibri" w:hAnsiTheme="minorHAnsi" w:cstheme="minorHAnsi"/>
          <w:sz w:val="22"/>
          <w:szCs w:val="22"/>
        </w:rPr>
        <w:t>n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z w:val="22"/>
          <w:szCs w:val="22"/>
        </w:rPr>
        <w:t>3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t</w:t>
      </w:r>
      <w:r w:rsidRPr="00A726C9">
        <w:rPr>
          <w:rFonts w:asciiTheme="minorHAnsi" w:eastAsia="Calibri" w:hAnsiTheme="minorHAnsi" w:cstheme="minorHAnsi"/>
          <w:spacing w:val="-3"/>
          <w:sz w:val="22"/>
          <w:szCs w:val="22"/>
        </w:rPr>
        <w:t>h</w:t>
      </w:r>
      <w:r w:rsidRPr="00A726C9">
        <w:rPr>
          <w:rFonts w:asciiTheme="minorHAnsi" w:eastAsia="Calibri" w:hAnsiTheme="minorHAnsi" w:cstheme="minorHAnsi"/>
          <w:sz w:val="22"/>
          <w:szCs w:val="22"/>
        </w:rPr>
        <w:t>esis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spacing w:val="-2"/>
          <w:sz w:val="22"/>
          <w:szCs w:val="22"/>
        </w:rPr>
        <w:t>c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om</w:t>
      </w:r>
      <w:r w:rsidRPr="00A726C9">
        <w:rPr>
          <w:rFonts w:asciiTheme="minorHAnsi" w:eastAsia="Calibri" w:hAnsiTheme="minorHAnsi" w:cstheme="minorHAnsi"/>
          <w:spacing w:val="1"/>
          <w:sz w:val="22"/>
          <w:szCs w:val="22"/>
        </w:rPr>
        <w:t>m</w:t>
      </w:r>
      <w:r w:rsidRPr="00A726C9">
        <w:rPr>
          <w:rFonts w:asciiTheme="minorHAnsi" w:eastAsia="Calibri" w:hAnsiTheme="minorHAnsi" w:cstheme="minorHAnsi"/>
          <w:sz w:val="22"/>
          <w:szCs w:val="22"/>
        </w:rPr>
        <w:t>itt</w:t>
      </w:r>
      <w:r w:rsidRPr="00A726C9">
        <w:rPr>
          <w:rFonts w:asciiTheme="minorHAnsi" w:eastAsia="Calibri" w:hAnsiTheme="minorHAnsi" w:cstheme="minorHAnsi"/>
          <w:spacing w:val="-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sz w:val="22"/>
          <w:szCs w:val="22"/>
        </w:rPr>
        <w:t>es)</w:t>
      </w:r>
    </w:p>
    <w:p w14:paraId="1E004894" w14:textId="77777777" w:rsidR="00A44E5F" w:rsidRPr="00A726C9" w:rsidRDefault="00A44E5F" w:rsidP="00A726C9">
      <w:pPr>
        <w:spacing w:before="12"/>
        <w:rPr>
          <w:rFonts w:asciiTheme="minorHAnsi" w:hAnsiTheme="minorHAnsi" w:cstheme="minorHAnsi"/>
          <w:sz w:val="22"/>
          <w:szCs w:val="22"/>
        </w:rPr>
      </w:pPr>
    </w:p>
    <w:p w14:paraId="0BED2B0A" w14:textId="77777777" w:rsidR="00A44E5F" w:rsidRPr="00A726C9" w:rsidRDefault="00CA254C" w:rsidP="00A726C9">
      <w:pPr>
        <w:ind w:left="100"/>
        <w:rPr>
          <w:rFonts w:asciiTheme="minorHAnsi" w:eastAsia="Calibri" w:hAnsiTheme="minorHAnsi" w:cstheme="minorHAnsi"/>
          <w:sz w:val="22"/>
          <w:szCs w:val="22"/>
        </w:rPr>
      </w:pPr>
      <w:r w:rsidRPr="00A726C9">
        <w:rPr>
          <w:rFonts w:asciiTheme="minorHAnsi" w:eastAsia="Calibri" w:hAnsiTheme="minorHAnsi" w:cstheme="minorHAnsi"/>
          <w:i/>
          <w:sz w:val="22"/>
          <w:szCs w:val="22"/>
        </w:rPr>
        <w:t>Revi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s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e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d</w:t>
      </w:r>
      <w:r w:rsidRPr="00A726C9">
        <w:rPr>
          <w:rFonts w:asciiTheme="minorHAnsi" w:eastAsia="Calibri" w:hAnsiTheme="minorHAnsi" w:cstheme="minorHAnsi"/>
          <w:i/>
          <w:spacing w:val="-4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pacing w:val="-1"/>
          <w:sz w:val="22"/>
          <w:szCs w:val="22"/>
        </w:rPr>
        <w:t>J</w:t>
      </w:r>
      <w:r w:rsidRPr="00A726C9">
        <w:rPr>
          <w:rFonts w:asciiTheme="minorHAnsi" w:eastAsia="Calibri" w:hAnsiTheme="minorHAnsi" w:cstheme="minorHAnsi"/>
          <w:i/>
          <w:spacing w:val="1"/>
          <w:sz w:val="22"/>
          <w:szCs w:val="22"/>
        </w:rPr>
        <w:t>u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ly</w:t>
      </w:r>
      <w:r w:rsidRPr="00A726C9">
        <w:rPr>
          <w:rFonts w:asciiTheme="minorHAnsi" w:eastAsia="Calibri" w:hAnsiTheme="minorHAnsi" w:cstheme="minorHAnsi"/>
          <w:i/>
          <w:spacing w:val="-3"/>
          <w:sz w:val="22"/>
          <w:szCs w:val="22"/>
        </w:rPr>
        <w:t xml:space="preserve"> 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2</w:t>
      </w:r>
      <w:r w:rsidRPr="00A726C9">
        <w:rPr>
          <w:rFonts w:asciiTheme="minorHAnsi" w:eastAsia="Calibri" w:hAnsiTheme="minorHAnsi" w:cstheme="minorHAnsi"/>
          <w:i/>
          <w:spacing w:val="2"/>
          <w:sz w:val="22"/>
          <w:szCs w:val="22"/>
        </w:rPr>
        <w:t>0</w:t>
      </w:r>
      <w:r w:rsidRPr="00A726C9">
        <w:rPr>
          <w:rFonts w:asciiTheme="minorHAnsi" w:eastAsia="Calibri" w:hAnsiTheme="minorHAnsi" w:cstheme="minorHAnsi"/>
          <w:i/>
          <w:sz w:val="22"/>
          <w:szCs w:val="22"/>
        </w:rPr>
        <w:t>16</w:t>
      </w:r>
    </w:p>
    <w:sectPr w:rsidR="00A44E5F" w:rsidRPr="00A726C9">
      <w:pgSz w:w="12240" w:h="15840"/>
      <w:pgMar w:top="1200" w:right="1060" w:bottom="280" w:left="620" w:header="743" w:footer="61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88D964" w14:textId="77777777" w:rsidR="00CA254C" w:rsidRDefault="00CA254C">
      <w:r>
        <w:separator/>
      </w:r>
    </w:p>
  </w:endnote>
  <w:endnote w:type="continuationSeparator" w:id="0">
    <w:p w14:paraId="0E030927" w14:textId="77777777" w:rsidR="00CA254C" w:rsidRDefault="00CA25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78546B" w14:textId="08CC092A" w:rsidR="00A44E5F" w:rsidRDefault="00A726C9">
    <w:pPr>
      <w:spacing w:line="100" w:lineRule="exact"/>
      <w:rPr>
        <w:sz w:val="10"/>
        <w:szCs w:val="1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3913" behindDoc="1" locked="0" layoutInCell="1" allowOverlap="1" wp14:anchorId="537501F4" wp14:editId="02C98A51">
              <wp:simplePos x="0" y="0"/>
              <wp:positionH relativeFrom="page">
                <wp:posOffset>444500</wp:posOffset>
              </wp:positionH>
              <wp:positionV relativeFrom="page">
                <wp:posOffset>9472295</wp:posOffset>
              </wp:positionV>
              <wp:extent cx="1010285" cy="139700"/>
              <wp:effectExtent l="0" t="4445" r="254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028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98AB31" w14:textId="77777777" w:rsidR="00A44E5F" w:rsidRDefault="00CA254C">
                          <w:pPr>
                            <w:spacing w:line="200" w:lineRule="exact"/>
                            <w:ind w:left="20" w:right="-27"/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C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18"/>
                              <w:szCs w:val="18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- Kl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in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 xml:space="preserve"> A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im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.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>d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18"/>
                              <w:szCs w:val="18"/>
                            </w:rPr>
                            <w:t>oc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x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7501F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35pt;margin-top:745.85pt;width:79.55pt;height:11pt;z-index:-256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" filled="f" stroked="f">
              <v:textbox inset="0,0,0,0">
                <w:txbxContent>
                  <w:p w14:paraId="2E98AB31" w14:textId="77777777" w:rsidR="00A44E5F" w:rsidRDefault="00CA254C">
                    <w:pPr>
                      <w:spacing w:line="200" w:lineRule="exact"/>
                      <w:ind w:left="20" w:right="-27"/>
                      <w:rPr>
                        <w:rFonts w:ascii="Calibri" w:eastAsia="Calibri" w:hAnsi="Calibri" w:cs="Calibri"/>
                        <w:sz w:val="18"/>
                        <w:szCs w:val="18"/>
                      </w:rPr>
                    </w:pP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C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18"/>
                        <w:szCs w:val="18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- Kl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in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 xml:space="preserve"> A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im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.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>d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18"/>
                        <w:szCs w:val="18"/>
                      </w:rPr>
                      <w:t>oc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3914" behindDoc="1" locked="0" layoutInCell="1" allowOverlap="1" wp14:anchorId="4AD8CE99" wp14:editId="04A3FB63">
              <wp:simplePos x="0" y="0"/>
              <wp:positionH relativeFrom="page">
                <wp:posOffset>6389370</wp:posOffset>
              </wp:positionH>
              <wp:positionV relativeFrom="page">
                <wp:posOffset>9472295</wp:posOffset>
              </wp:positionV>
              <wp:extent cx="654685" cy="139700"/>
              <wp:effectExtent l="0" t="444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8584C5" w14:textId="77777777" w:rsidR="00A44E5F" w:rsidRDefault="00CA254C">
                          <w:pPr>
                            <w:spacing w:line="200" w:lineRule="exact"/>
                            <w:ind w:left="20" w:right="-27"/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P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18"/>
                              <w:szCs w:val="1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18"/>
                              <w:szCs w:val="18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AD8CE99" id="Text Box 1" o:spid="_x0000_s1027" type="#_x0000_t202" style="position:absolute;margin-left:503.1pt;margin-top:745.85pt;width:51.55pt;height:11pt;z-index:-256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" filled="f" stroked="f">
              <v:textbox inset="0,0,0,0">
                <w:txbxContent>
                  <w:p w14:paraId="508584C5" w14:textId="77777777" w:rsidR="00A44E5F" w:rsidRDefault="00CA254C">
                    <w:pPr>
                      <w:spacing w:line="200" w:lineRule="exact"/>
                      <w:ind w:left="20" w:right="-27"/>
                      <w:rPr>
                        <w:rFonts w:ascii="Calibri" w:eastAsia="Calibri" w:hAnsi="Calibri" w:cs="Calibri"/>
                        <w:sz w:val="18"/>
                        <w:szCs w:val="18"/>
                      </w:rPr>
                    </w:pP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P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18"/>
                        <w:szCs w:val="1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18"/>
                        <w:szCs w:val="18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18"/>
                        <w:szCs w:val="18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40351B" w14:textId="77777777" w:rsidR="00CA254C" w:rsidRDefault="00CA254C">
      <w:r>
        <w:separator/>
      </w:r>
    </w:p>
  </w:footnote>
  <w:footnote w:type="continuationSeparator" w:id="0">
    <w:p w14:paraId="768055A1" w14:textId="77777777" w:rsidR="00CA254C" w:rsidRDefault="00CA25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64CFD" w14:textId="12B5FA96" w:rsidR="00A44E5F" w:rsidRDefault="00A44E5F">
    <w:pPr>
      <w:spacing w:line="200" w:lineRule="exac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462199" w14:textId="77777777" w:rsidR="00A44E5F" w:rsidRDefault="00CA254C">
    <w:pPr>
      <w:spacing w:line="200" w:lineRule="exact"/>
    </w:pPr>
    <w:r>
      <w:pict w14:anchorId="7A7A9F11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13.6pt;margin-top:36.15pt;width:184.8pt;height:25.65pt;z-index:-2565;mso-position-horizontal-relative:page;mso-position-vertical-relative:page" filled="f" stroked="f">
          <v:textbox inset="0,0,0,0">
            <w:txbxContent>
              <w:p w14:paraId="0A31567A" w14:textId="77777777" w:rsidR="00A44E5F" w:rsidRDefault="00CA254C">
                <w:pPr>
                  <w:spacing w:line="240" w:lineRule="exact"/>
                  <w:ind w:left="711" w:right="715"/>
                  <w:jc w:val="center"/>
                  <w:rPr>
                    <w:rFonts w:ascii="Arial" w:eastAsia="Arial" w:hAnsi="Arial" w:cs="Arial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CURR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CU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spacing w:val="-2"/>
                    <w:sz w:val="22"/>
                    <w:szCs w:val="22"/>
                  </w:rPr>
                  <w:t>U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M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V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>T</w:t>
                </w:r>
                <w:r>
                  <w:rPr>
                    <w:rFonts w:ascii="Arial" w:eastAsia="Arial" w:hAnsi="Arial" w:cs="Arial"/>
                    <w:b/>
                    <w:spacing w:val="-6"/>
                    <w:sz w:val="22"/>
                    <w:szCs w:val="22"/>
                  </w:rPr>
                  <w:t>A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E</w:t>
                </w:r>
              </w:p>
              <w:p w14:paraId="21CF2C50" w14:textId="77777777" w:rsidR="00A44E5F" w:rsidRDefault="00CA254C">
                <w:pPr>
                  <w:spacing w:line="240" w:lineRule="exact"/>
                  <w:ind w:left="-17" w:right="-17"/>
                  <w:jc w:val="center"/>
                  <w:rPr>
                    <w:rFonts w:ascii="Arial" w:eastAsia="Arial" w:hAnsi="Arial" w:cs="Arial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pacing w:val="-6"/>
                    <w:sz w:val="22"/>
                    <w:szCs w:val="22"/>
                  </w:rPr>
                  <w:t>A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mee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B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.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K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ei</w:t>
                </w:r>
                <w:r>
                  <w:rPr>
                    <w:rFonts w:ascii="Arial" w:eastAsia="Arial" w:hAnsi="Arial" w:cs="Arial"/>
                    <w:b/>
                    <w:spacing w:val="-2"/>
                    <w:sz w:val="22"/>
                    <w:szCs w:val="22"/>
                  </w:rPr>
                  <w:t>n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P</w:t>
                </w:r>
                <w:r>
                  <w:rPr>
                    <w:rFonts w:ascii="Arial" w:eastAsia="Arial" w:hAnsi="Arial" w:cs="Arial"/>
                    <w:b/>
                    <w:spacing w:val="-3"/>
                    <w:sz w:val="22"/>
                    <w:szCs w:val="22"/>
                  </w:rPr>
                  <w:t>T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D</w:t>
                </w:r>
                <w:r>
                  <w:rPr>
                    <w:rFonts w:ascii="Arial" w:eastAsia="Arial" w:hAnsi="Arial" w:cs="Arial"/>
                    <w:b/>
                    <w:spacing w:val="-3"/>
                    <w:sz w:val="22"/>
                    <w:szCs w:val="22"/>
                  </w:rPr>
                  <w:t>PT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DS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c,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O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S</w:t>
                </w:r>
              </w:p>
            </w:txbxContent>
          </v:textbox>
          <w10:wrap anchorx="page" anchory="page"/>
        </v:shape>
      </w:pict>
    </w:r>
    <w:r>
      <w:pict w14:anchorId="4D354710">
        <v:shape id="_x0000_s2050" type="#_x0000_t202" style="position:absolute;margin-left:66.2pt;margin-top:76.05pt;width:171.75pt;height:26.5pt;z-index:-2564;mso-position-horizontal-relative:page;mso-position-vertical-relative:page" filled="f" stroked="f">
          <v:textbox inset="0,0,0,0">
            <w:txbxContent>
              <w:p w14:paraId="70E615B9" w14:textId="77777777" w:rsidR="00A44E5F" w:rsidRDefault="00CA254C">
                <w:pPr>
                  <w:spacing w:line="240" w:lineRule="exact"/>
                  <w:ind w:left="20" w:right="-33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P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f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s</w:t>
                </w:r>
                <w:r>
                  <w:rPr>
                    <w:rFonts w:ascii="Calibri" w:eastAsia="Calibri" w:hAnsi="Calibri" w:cs="Calibri"/>
                    <w:b/>
                    <w:spacing w:val="-2"/>
                    <w:position w:val="1"/>
                    <w:sz w:val="22"/>
                    <w:szCs w:val="22"/>
                    <w:u w:val="thick" w:color="000000"/>
                  </w:rPr>
                  <w:t>s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ona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l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a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d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>C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mm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uni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ty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Se</w:t>
                </w:r>
                <w:r>
                  <w:rPr>
                    <w:rFonts w:ascii="Calibri" w:eastAsia="Calibri" w:hAnsi="Calibri" w:cs="Calibri"/>
                    <w:b/>
                    <w:spacing w:val="-2"/>
                    <w:position w:val="1"/>
                    <w:sz w:val="22"/>
                    <w:szCs w:val="22"/>
                    <w:u w:val="thick" w:color="000000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>v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spacing w:val="1"/>
                    <w:position w:val="1"/>
                    <w:sz w:val="22"/>
                    <w:szCs w:val="22"/>
                    <w:u w:val="thick" w:color="000000"/>
                  </w:rPr>
                  <w:t>c</w:t>
                </w:r>
                <w:r>
                  <w:rPr>
                    <w:rFonts w:ascii="Calibri" w:eastAsia="Calibri" w:hAnsi="Calibri" w:cs="Calibri"/>
                    <w:b/>
                    <w:spacing w:val="-1"/>
                    <w:position w:val="1"/>
                    <w:sz w:val="22"/>
                    <w:szCs w:val="22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position w:val="1"/>
                    <w:sz w:val="22"/>
                    <w:szCs w:val="22"/>
                    <w:u w:val="thick" w:color="000000"/>
                  </w:rPr>
                  <w:t>:</w:t>
                </w:r>
              </w:p>
              <w:p w14:paraId="45DC5816" w14:textId="77777777" w:rsidR="00A44E5F" w:rsidRDefault="00CA254C">
                <w:pPr>
                  <w:ind w:left="2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</w:t>
                </w:r>
                <w:r>
                  <w:rPr>
                    <w:rFonts w:ascii="Calibri" w:eastAsia="Calibri" w:hAnsi="Calibri" w:cs="Calibri"/>
                    <w:spacing w:val="1"/>
                    <w:sz w:val="22"/>
                    <w:szCs w:val="22"/>
                  </w:rPr>
                  <w:t>o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n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ti</w:t>
                </w:r>
                <w:r>
                  <w:rPr>
                    <w:rFonts w:ascii="Calibri" w:eastAsia="Calibri" w:hAnsi="Calibri" w:cs="Calibri"/>
                    <w:spacing w:val="-1"/>
                    <w:sz w:val="22"/>
                    <w:szCs w:val="22"/>
                  </w:rPr>
                  <w:t>nu</w:t>
                </w: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ed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F118F" w14:textId="77777777" w:rsidR="00A44E5F" w:rsidRDefault="00CA254C">
    <w:pPr>
      <w:spacing w:line="200" w:lineRule="exact"/>
    </w:pPr>
    <w:r>
      <w:pict w14:anchorId="0FF3FC45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13.6pt;margin-top:36.15pt;width:184.8pt;height:25.65pt;z-index:-2563;mso-position-horizontal-relative:page;mso-position-vertical-relative:page" filled="f" stroked="f">
          <v:textbox inset="0,0,0,0">
            <w:txbxContent>
              <w:p w14:paraId="05673BB5" w14:textId="77777777" w:rsidR="00A44E5F" w:rsidRDefault="00CA254C">
                <w:pPr>
                  <w:spacing w:line="240" w:lineRule="exact"/>
                  <w:ind w:left="711" w:right="715"/>
                  <w:jc w:val="center"/>
                  <w:rPr>
                    <w:rFonts w:ascii="Arial" w:eastAsia="Arial" w:hAnsi="Arial" w:cs="Arial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CURR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CU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spacing w:val="-2"/>
                    <w:sz w:val="22"/>
                    <w:szCs w:val="22"/>
                  </w:rPr>
                  <w:t>U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M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V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>T</w:t>
                </w:r>
                <w:r>
                  <w:rPr>
                    <w:rFonts w:ascii="Arial" w:eastAsia="Arial" w:hAnsi="Arial" w:cs="Arial"/>
                    <w:b/>
                    <w:spacing w:val="-6"/>
                    <w:sz w:val="22"/>
                    <w:szCs w:val="22"/>
                  </w:rPr>
                  <w:t>A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E</w:t>
                </w:r>
              </w:p>
              <w:p w14:paraId="646A515D" w14:textId="77777777" w:rsidR="00A44E5F" w:rsidRDefault="00CA254C">
                <w:pPr>
                  <w:spacing w:line="240" w:lineRule="exact"/>
                  <w:ind w:left="-17" w:right="-17"/>
                  <w:jc w:val="center"/>
                  <w:rPr>
                    <w:rFonts w:ascii="Arial" w:eastAsia="Arial" w:hAnsi="Arial" w:cs="Arial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b/>
                    <w:spacing w:val="-6"/>
                    <w:sz w:val="22"/>
                    <w:szCs w:val="22"/>
                  </w:rPr>
                  <w:t>A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i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mee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B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.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K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l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ei</w:t>
                </w:r>
                <w:r>
                  <w:rPr>
                    <w:rFonts w:ascii="Arial" w:eastAsia="Arial" w:hAnsi="Arial" w:cs="Arial"/>
                    <w:b/>
                    <w:spacing w:val="-2"/>
                    <w:sz w:val="22"/>
                    <w:szCs w:val="22"/>
                  </w:rPr>
                  <w:t>n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P</w:t>
                </w:r>
                <w:r>
                  <w:rPr>
                    <w:rFonts w:ascii="Arial" w:eastAsia="Arial" w:hAnsi="Arial" w:cs="Arial"/>
                    <w:b/>
                    <w:spacing w:val="-3"/>
                    <w:sz w:val="22"/>
                    <w:szCs w:val="22"/>
                  </w:rPr>
                  <w:t>T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D</w:t>
                </w:r>
                <w:r>
                  <w:rPr>
                    <w:rFonts w:ascii="Arial" w:eastAsia="Arial" w:hAnsi="Arial" w:cs="Arial"/>
                    <w:b/>
                    <w:spacing w:val="-3"/>
                    <w:sz w:val="22"/>
                    <w:szCs w:val="22"/>
                  </w:rPr>
                  <w:t>PT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DS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c,</w:t>
                </w:r>
                <w:r>
                  <w:rPr>
                    <w:rFonts w:ascii="Arial" w:eastAsia="Arial" w:hAnsi="Arial" w:cs="Arial"/>
                    <w:b/>
                    <w:spacing w:val="2"/>
                    <w:sz w:val="22"/>
                    <w:szCs w:val="2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spacing w:val="1"/>
                    <w:sz w:val="22"/>
                    <w:szCs w:val="22"/>
                  </w:rPr>
                  <w:t>O</w:t>
                </w:r>
                <w:r>
                  <w:rPr>
                    <w:rFonts w:ascii="Arial" w:eastAsia="Arial" w:hAnsi="Arial" w:cs="Arial"/>
                    <w:b/>
                    <w:spacing w:val="-1"/>
                    <w:sz w:val="22"/>
                    <w:szCs w:val="22"/>
                  </w:rPr>
                  <w:t>C</w:t>
                </w:r>
                <w:r>
                  <w:rPr>
                    <w:rFonts w:ascii="Arial" w:eastAsia="Arial" w:hAnsi="Arial" w:cs="Arial"/>
                    <w:b/>
                    <w:sz w:val="22"/>
                    <w:szCs w:val="22"/>
                  </w:rPr>
                  <w:t>S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E4725B"/>
    <w:multiLevelType w:val="multilevel"/>
    <w:tmpl w:val="A484D1DE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4E5F"/>
    <w:rsid w:val="00A44E5F"/>
    <w:rsid w:val="00A726C9"/>
    <w:rsid w:val="00CA2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03840E68"/>
  <w15:docId w15:val="{4C602F23-7594-45ED-9FA2-5666A700D7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A726C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726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2.png"/><Relationship Id="rId133" Type="http://schemas.openxmlformats.org/officeDocument/2006/relationships/image" Target="media/image122.png"/><Relationship Id="rId138" Type="http://schemas.openxmlformats.org/officeDocument/2006/relationships/image" Target="media/image127.png"/><Relationship Id="rId154" Type="http://schemas.openxmlformats.org/officeDocument/2006/relationships/image" Target="media/image143.png"/><Relationship Id="rId159" Type="http://schemas.openxmlformats.org/officeDocument/2006/relationships/image" Target="media/image148.png"/><Relationship Id="rId175" Type="http://schemas.openxmlformats.org/officeDocument/2006/relationships/image" Target="media/image164.png"/><Relationship Id="rId170" Type="http://schemas.openxmlformats.org/officeDocument/2006/relationships/image" Target="media/image159.png"/><Relationship Id="rId16" Type="http://schemas.openxmlformats.org/officeDocument/2006/relationships/image" Target="media/image7.png"/><Relationship Id="rId107" Type="http://schemas.openxmlformats.org/officeDocument/2006/relationships/image" Target="media/image97.png"/><Relationship Id="rId11" Type="http://schemas.openxmlformats.org/officeDocument/2006/relationships/footer" Target="footer1.xml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3.png"/><Relationship Id="rId128" Type="http://schemas.openxmlformats.org/officeDocument/2006/relationships/image" Target="media/image117.png"/><Relationship Id="rId144" Type="http://schemas.openxmlformats.org/officeDocument/2006/relationships/image" Target="media/image133.png"/><Relationship Id="rId149" Type="http://schemas.openxmlformats.org/officeDocument/2006/relationships/image" Target="media/image138.png"/><Relationship Id="rId5" Type="http://schemas.openxmlformats.org/officeDocument/2006/relationships/footnotes" Target="footnote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60" Type="http://schemas.openxmlformats.org/officeDocument/2006/relationships/image" Target="media/image149.png"/><Relationship Id="rId165" Type="http://schemas.openxmlformats.org/officeDocument/2006/relationships/image" Target="media/image154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134" Type="http://schemas.openxmlformats.org/officeDocument/2006/relationships/image" Target="media/image123.png"/><Relationship Id="rId139" Type="http://schemas.openxmlformats.org/officeDocument/2006/relationships/image" Target="media/image128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50" Type="http://schemas.openxmlformats.org/officeDocument/2006/relationships/image" Target="media/image139.png"/><Relationship Id="rId155" Type="http://schemas.openxmlformats.org/officeDocument/2006/relationships/image" Target="media/image144.png"/><Relationship Id="rId171" Type="http://schemas.openxmlformats.org/officeDocument/2006/relationships/image" Target="media/image160.png"/><Relationship Id="rId176" Type="http://schemas.openxmlformats.org/officeDocument/2006/relationships/image" Target="media/image165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08" Type="http://schemas.openxmlformats.org/officeDocument/2006/relationships/image" Target="media/image98.png"/><Relationship Id="rId124" Type="http://schemas.openxmlformats.org/officeDocument/2006/relationships/image" Target="media/image114.png"/><Relationship Id="rId129" Type="http://schemas.openxmlformats.org/officeDocument/2006/relationships/image" Target="media/image118.png"/><Relationship Id="rId54" Type="http://schemas.openxmlformats.org/officeDocument/2006/relationships/image" Target="media/image45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40" Type="http://schemas.openxmlformats.org/officeDocument/2006/relationships/image" Target="media/image129.png"/><Relationship Id="rId145" Type="http://schemas.openxmlformats.org/officeDocument/2006/relationships/image" Target="media/image134.png"/><Relationship Id="rId161" Type="http://schemas.openxmlformats.org/officeDocument/2006/relationships/image" Target="media/image150.png"/><Relationship Id="rId166" Type="http://schemas.openxmlformats.org/officeDocument/2006/relationships/image" Target="media/image15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10" Type="http://schemas.openxmlformats.org/officeDocument/2006/relationships/header" Target="header1.xm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2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51" Type="http://schemas.openxmlformats.org/officeDocument/2006/relationships/image" Target="media/image140.png"/><Relationship Id="rId156" Type="http://schemas.openxmlformats.org/officeDocument/2006/relationships/image" Target="media/image145.png"/><Relationship Id="rId164" Type="http://schemas.openxmlformats.org/officeDocument/2006/relationships/image" Target="media/image153.png"/><Relationship Id="rId169" Type="http://schemas.openxmlformats.org/officeDocument/2006/relationships/image" Target="media/image158.png"/><Relationship Id="rId177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72" Type="http://schemas.openxmlformats.org/officeDocument/2006/relationships/image" Target="media/image16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99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0.png"/><Relationship Id="rId125" Type="http://schemas.openxmlformats.org/officeDocument/2006/relationships/header" Target="header3.xml"/><Relationship Id="rId141" Type="http://schemas.openxmlformats.org/officeDocument/2006/relationships/image" Target="media/image130.pn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7" Type="http://schemas.openxmlformats.org/officeDocument/2006/relationships/hyperlink" Target="mailto:tye@gmail.com" TargetMode="Externa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162" Type="http://schemas.openxmlformats.org/officeDocument/2006/relationships/image" Target="media/image151.png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theme" Target="theme/theme1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5.pn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1.pn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3" Type="http://schemas.openxmlformats.org/officeDocument/2006/relationships/settings" Target="setting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6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1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5" Type="http://schemas.openxmlformats.org/officeDocument/2006/relationships/image" Target="media/image6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header" Target="header2.xml"/><Relationship Id="rId127" Type="http://schemas.openxmlformats.org/officeDocument/2006/relationships/image" Target="media/image1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5054</Words>
  <Characters>28811</Characters>
  <Application>Microsoft Office Word</Application>
  <DocSecurity>0</DocSecurity>
  <Lines>240</Lines>
  <Paragraphs>67</Paragraphs>
  <ScaleCrop>false</ScaleCrop>
  <Company/>
  <LinksUpToDate>false</LinksUpToDate>
  <CharactersWithSpaces>33798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2021-06-23T10:52:00Z</dcterms:created>
  <dcterms:modified xsi:type="dcterms:W3CDTF">2021-06-23T10:53:00Z</dcterms:modified>
</cp:coreProperties>
</file>